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D7E8" w14:textId="2DEAC3F8" w:rsidR="0064496D" w:rsidRPr="00286F75" w:rsidRDefault="00286F75" w:rsidP="00286F75">
      <w:pPr>
        <w:spacing w:line="20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86F75">
        <w:rPr>
          <w:rFonts w:ascii="Calibri" w:hAnsi="Calibri" w:cs="Calibri"/>
          <w:b/>
          <w:bCs/>
          <w:sz w:val="22"/>
          <w:szCs w:val="22"/>
        </w:rPr>
        <w:t>Luke Mcmanus</w:t>
      </w:r>
    </w:p>
    <w:p w14:paraId="19D39A7A" w14:textId="77777777" w:rsidR="0064496D" w:rsidRPr="00286F75" w:rsidRDefault="006449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A00D3" w14:textId="1DE5DC24" w:rsidR="00286F75" w:rsidRPr="00286F75" w:rsidRDefault="00286F75" w:rsidP="00286F75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286F75" w:rsidRPr="00286F75">
          <w:pgSz w:w="12240" w:h="15840"/>
          <w:pgMar w:top="580" w:right="700" w:bottom="280" w:left="760" w:header="720" w:footer="720" w:gutter="0"/>
          <w:cols w:space="720"/>
        </w:sectPr>
      </w:pPr>
    </w:p>
    <w:p w14:paraId="775E9BEE" w14:textId="77777777" w:rsidR="0064496D" w:rsidRPr="00286F75" w:rsidRDefault="00286F75">
      <w:pPr>
        <w:spacing w:before="18" w:line="380" w:lineRule="exact"/>
        <w:jc w:val="right"/>
        <w:rPr>
          <w:rFonts w:asciiTheme="minorHAnsi" w:eastAsia="Arial Black" w:hAnsiTheme="minorHAnsi" w:cstheme="minorHAnsi"/>
          <w:sz w:val="22"/>
          <w:szCs w:val="22"/>
        </w:rPr>
      </w:pPr>
      <w:r w:rsidRPr="00286F75">
        <w:rPr>
          <w:rFonts w:asciiTheme="minorHAnsi" w:eastAsia="Arial Black" w:hAnsiTheme="minorHAnsi" w:cstheme="minorHAnsi"/>
          <w:b/>
          <w:w w:val="89"/>
          <w:sz w:val="22"/>
          <w:szCs w:val="22"/>
        </w:rPr>
        <w:t>about</w:t>
      </w:r>
    </w:p>
    <w:p w14:paraId="0390EE47" w14:textId="77777777" w:rsidR="0064496D" w:rsidRPr="00286F75" w:rsidRDefault="00286F75">
      <w:pPr>
        <w:spacing w:line="18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31</w:t>
      </w:r>
      <w:r w:rsidRPr="00286F7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rue</w:t>
      </w:r>
      <w:r w:rsidRPr="00286F7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5"/>
          <w:sz w:val="22"/>
          <w:szCs w:val="22"/>
        </w:rPr>
        <w:t>Smi</w:t>
      </w:r>
      <w:r w:rsidRPr="00286F75">
        <w:rPr>
          <w:rFonts w:asciiTheme="minorHAnsi" w:hAnsiTheme="minorHAnsi" w:cstheme="minorHAnsi"/>
          <w:spacing w:val="-1"/>
          <w:w w:val="105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6A11D429" w14:textId="77777777" w:rsidR="0064496D" w:rsidRPr="00286F75" w:rsidRDefault="00286F75">
      <w:pPr>
        <w:spacing w:before="9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 xml:space="preserve">69002 </w:t>
      </w:r>
      <w:r w:rsidRPr="00286F7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11"/>
          <w:w w:val="90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4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on</w:t>
      </w:r>
    </w:p>
    <w:p w14:paraId="490515D7" w14:textId="77777777" w:rsidR="0064496D" w:rsidRPr="00286F75" w:rsidRDefault="00286F75">
      <w:pPr>
        <w:spacing w:before="9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pacing w:val="-7"/>
          <w:w w:val="109"/>
          <w:sz w:val="22"/>
          <w:szCs w:val="22"/>
        </w:rPr>
        <w:t>F</w:t>
      </w:r>
      <w:r w:rsidRPr="00286F75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8"/>
          <w:sz w:val="22"/>
          <w:szCs w:val="22"/>
        </w:rPr>
        <w:t>ance</w:t>
      </w:r>
    </w:p>
    <w:p w14:paraId="6323B6FD" w14:textId="77777777" w:rsidR="0064496D" w:rsidRPr="00286F75" w:rsidRDefault="0064496D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C2FF89A" w14:textId="77777777" w:rsidR="0064496D" w:rsidRPr="00286F75" w:rsidRDefault="00286F75">
      <w:pPr>
        <w:spacing w:line="249" w:lineRule="auto"/>
        <w:ind w:left="659" w:hanging="258"/>
        <w:jc w:val="right"/>
        <w:rPr>
          <w:rFonts w:asciiTheme="minorHAnsi" w:hAnsiTheme="minorHAnsi" w:cstheme="minorHAnsi"/>
          <w:sz w:val="22"/>
          <w:szCs w:val="22"/>
        </w:rPr>
      </w:pPr>
      <w:hyperlink r:id="rId5">
        <w:r w:rsidRPr="00286F75">
          <w:rPr>
            <w:rFonts w:asciiTheme="minorHAnsi" w:hAnsiTheme="minorHAnsi" w:cstheme="minorHAnsi"/>
            <w:w w:val="107"/>
            <w:sz w:val="22"/>
            <w:szCs w:val="22"/>
          </w:rPr>
          <w:t>adrien@friggeri.n</w:t>
        </w:r>
        <w:r w:rsidRPr="00286F75">
          <w:rPr>
            <w:rFonts w:asciiTheme="minorHAnsi" w:hAnsiTheme="minorHAnsi" w:cstheme="minorHAnsi"/>
            <w:spacing w:val="-2"/>
            <w:w w:val="107"/>
            <w:sz w:val="22"/>
            <w:szCs w:val="22"/>
          </w:rPr>
          <w:t>e</w:t>
        </w:r>
        <w:r w:rsidRPr="00286F75">
          <w:rPr>
            <w:rFonts w:asciiTheme="minorHAnsi" w:hAnsiTheme="minorHAnsi" w:cstheme="minorHAnsi"/>
            <w:w w:val="99"/>
            <w:sz w:val="22"/>
            <w:szCs w:val="22"/>
          </w:rPr>
          <w:t>t</w:t>
        </w:r>
      </w:hyperlink>
      <w:r w:rsidRPr="00286F75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hyperlink r:id="rId6">
        <w:r w:rsidRPr="00286F75">
          <w:rPr>
            <w:rFonts w:asciiTheme="minorHAnsi" w:hAnsiTheme="minorHAnsi" w:cstheme="minorHAnsi"/>
            <w:w w:val="105"/>
            <w:sz w:val="22"/>
            <w:szCs w:val="22"/>
          </w:rPr>
          <w:t>http://friggeri.n</w:t>
        </w:r>
        <w:r w:rsidRPr="00286F75">
          <w:rPr>
            <w:rFonts w:asciiTheme="minorHAnsi" w:hAnsiTheme="minorHAnsi" w:cstheme="minorHAnsi"/>
            <w:spacing w:val="-2"/>
            <w:w w:val="105"/>
            <w:sz w:val="22"/>
            <w:szCs w:val="22"/>
          </w:rPr>
          <w:t>e</w:t>
        </w:r>
        <w:r w:rsidRPr="00286F75">
          <w:rPr>
            <w:rFonts w:asciiTheme="minorHAnsi" w:hAnsiTheme="minorHAnsi" w:cstheme="minorHAnsi"/>
            <w:w w:val="99"/>
            <w:sz w:val="22"/>
            <w:szCs w:val="22"/>
          </w:rPr>
          <w:t>t</w:t>
        </w:r>
      </w:hyperlink>
      <w:r w:rsidRPr="00286F75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hyperlink r:id="rId7">
        <w:r w:rsidRPr="00286F75">
          <w:rPr>
            <w:rFonts w:asciiTheme="minorHAnsi" w:hAnsiTheme="minorHAnsi" w:cstheme="minorHAnsi"/>
            <w:w w:val="106"/>
            <w:sz w:val="22"/>
            <w:szCs w:val="22"/>
          </w:rPr>
          <w:t>fb://adrien</w:t>
        </w:r>
      </w:hyperlink>
    </w:p>
    <w:p w14:paraId="07610CFB" w14:textId="77777777" w:rsidR="0064496D" w:rsidRPr="00286F75" w:rsidRDefault="0064496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13BB55A" w14:textId="77777777" w:rsidR="0064496D" w:rsidRPr="00286F75" w:rsidRDefault="00286F75">
      <w:pPr>
        <w:ind w:left="64" w:firstLine="603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eastAsia="Arial Black" w:hAnsiTheme="minorHAnsi" w:cstheme="minorHAnsi"/>
          <w:b/>
          <w:w w:val="90"/>
          <w:sz w:val="22"/>
          <w:szCs w:val="22"/>
        </w:rPr>
        <w:t>langua</w:t>
      </w:r>
      <w:r w:rsidRPr="00286F75">
        <w:rPr>
          <w:rFonts w:asciiTheme="minorHAnsi" w:eastAsia="Arial Black" w:hAnsiTheme="minorHAnsi" w:cstheme="minorHAnsi"/>
          <w:b/>
          <w:spacing w:val="3"/>
          <w:w w:val="90"/>
          <w:sz w:val="22"/>
          <w:szCs w:val="22"/>
        </w:rPr>
        <w:t>g</w:t>
      </w:r>
      <w:r w:rsidRPr="00286F75">
        <w:rPr>
          <w:rFonts w:asciiTheme="minorHAnsi" w:eastAsia="Arial Black" w:hAnsiTheme="minorHAnsi" w:cstheme="minorHAnsi"/>
          <w:b/>
          <w:w w:val="89"/>
          <w:sz w:val="22"/>
          <w:szCs w:val="22"/>
        </w:rPr>
        <w:t xml:space="preserve">es </w:t>
      </w:r>
      <w:r w:rsidRPr="00286F75">
        <w:rPr>
          <w:rFonts w:asciiTheme="minorHAnsi" w:hAnsiTheme="minorHAnsi" w:cstheme="minorHAnsi"/>
          <w:sz w:val="22"/>
          <w:szCs w:val="22"/>
        </w:rPr>
        <w:t>bilingual</w:t>
      </w:r>
      <w:r w:rsidRPr="00286F7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286F75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 xml:space="preserve">ench/english 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spanish</w:t>
      </w:r>
      <w:r w:rsidRPr="00286F75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&amp;</w:t>
      </w:r>
      <w:r w:rsidRPr="00286F7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4"/>
          <w:sz w:val="22"/>
          <w:szCs w:val="22"/>
        </w:rPr>
        <w:t xml:space="preserve">italian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o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tions</w:t>
      </w:r>
    </w:p>
    <w:p w14:paraId="5AA91210" w14:textId="77777777" w:rsidR="0064496D" w:rsidRPr="00286F75" w:rsidRDefault="0064496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326DDE2" w14:textId="77777777" w:rsidR="0064496D" w:rsidRPr="00286F75" w:rsidRDefault="00286F75">
      <w:pPr>
        <w:spacing w:line="380" w:lineRule="exact"/>
        <w:jc w:val="right"/>
        <w:rPr>
          <w:rFonts w:asciiTheme="minorHAnsi" w:eastAsia="Arial Black" w:hAnsiTheme="minorHAnsi" w:cstheme="minorHAnsi"/>
          <w:sz w:val="22"/>
          <w:szCs w:val="22"/>
        </w:rPr>
      </w:pPr>
      <w:r w:rsidRPr="00286F75">
        <w:rPr>
          <w:rFonts w:asciiTheme="minorHAnsi" w:eastAsia="Arial Black" w:hAnsiTheme="minorHAnsi" w:cstheme="minorHAnsi"/>
          <w:b/>
          <w:w w:val="92"/>
          <w:sz w:val="22"/>
          <w:szCs w:val="22"/>
        </w:rPr>
        <w:t>prog</w:t>
      </w:r>
      <w:r w:rsidRPr="00286F75">
        <w:rPr>
          <w:rFonts w:asciiTheme="minorHAnsi" w:eastAsia="Arial Black" w:hAnsiTheme="minorHAnsi" w:cstheme="minorHAnsi"/>
          <w:b/>
          <w:spacing w:val="1"/>
          <w:w w:val="92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90"/>
          <w:sz w:val="22"/>
          <w:szCs w:val="22"/>
        </w:rPr>
        <w:t>amming</w:t>
      </w:r>
    </w:p>
    <w:p w14:paraId="251AFA6C" w14:textId="77777777" w:rsidR="0064496D" w:rsidRPr="00286F75" w:rsidRDefault="00286F75">
      <w:pPr>
        <w:spacing w:line="18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26"/>
          <w:sz w:val="22"/>
          <w:szCs w:val="22"/>
        </w:rPr>
        <w:t>J</w:t>
      </w:r>
      <w:r w:rsidRPr="00286F75">
        <w:rPr>
          <w:rFonts w:asciiTheme="minorHAnsi" w:hAnsiTheme="minorHAnsi" w:cstheme="minorHAnsi"/>
          <w:spacing w:val="-4"/>
          <w:w w:val="126"/>
          <w:sz w:val="22"/>
          <w:szCs w:val="22"/>
        </w:rPr>
        <w:t>a</w:t>
      </w:r>
      <w:r w:rsidRPr="00286F75">
        <w:rPr>
          <w:rFonts w:asciiTheme="minorHAnsi" w:hAnsiTheme="minorHAnsi" w:cstheme="minorHAnsi"/>
          <w:spacing w:val="-4"/>
          <w:w w:val="99"/>
          <w:sz w:val="22"/>
          <w:szCs w:val="22"/>
        </w:rPr>
        <w:t>v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aScri</w:t>
      </w:r>
      <w:r w:rsidRPr="00286F75">
        <w:rPr>
          <w:rFonts w:asciiTheme="minorHAnsi" w:hAnsiTheme="minorHAnsi" w:cstheme="minorHAnsi"/>
          <w:spacing w:val="-1"/>
          <w:w w:val="110"/>
          <w:sz w:val="22"/>
          <w:szCs w:val="22"/>
        </w:rPr>
        <w:t>p</w:t>
      </w:r>
      <w:r w:rsidRPr="00286F75">
        <w:rPr>
          <w:rFonts w:asciiTheme="minorHAnsi" w:hAnsiTheme="minorHAnsi" w:cstheme="minorHAnsi"/>
          <w:w w:val="99"/>
          <w:sz w:val="22"/>
          <w:szCs w:val="22"/>
        </w:rPr>
        <w:t>t</w:t>
      </w:r>
    </w:p>
    <w:p w14:paraId="1705DA7A" w14:textId="77777777" w:rsidR="0064496D" w:rsidRPr="00286F75" w:rsidRDefault="00286F75">
      <w:pPr>
        <w:spacing w:before="9" w:line="249" w:lineRule="auto"/>
        <w:ind w:left="492" w:firstLine="342"/>
        <w:jc w:val="right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(ES5,</w:t>
      </w:r>
      <w:r w:rsidRPr="00286F7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 xml:space="preserve">node.js) </w:t>
      </w:r>
      <w:r w:rsidRPr="00286F75">
        <w:rPr>
          <w:rFonts w:asciiTheme="minorHAnsi" w:hAnsiTheme="minorHAnsi" w:cstheme="minorHAnsi"/>
          <w:sz w:val="22"/>
          <w:szCs w:val="22"/>
        </w:rPr>
        <w:t>Py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 xml:space="preserve">hon, </w:t>
      </w:r>
      <w:r w:rsidRPr="00286F7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C,</w:t>
      </w:r>
      <w:r w:rsidRPr="00286F7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 xml:space="preserve">OCaml 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CSS3</w:t>
      </w:r>
      <w:r w:rsidRPr="00286F75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&amp;</w:t>
      </w:r>
      <w:r w:rsidRPr="00286F7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98"/>
          <w:sz w:val="22"/>
          <w:szCs w:val="22"/>
        </w:rPr>
        <w:t>HTML5</w:t>
      </w:r>
    </w:p>
    <w:p w14:paraId="569B3A9C" w14:textId="77777777" w:rsidR="0064496D" w:rsidRPr="00286F75" w:rsidRDefault="00286F75">
      <w:pPr>
        <w:spacing w:line="420" w:lineRule="exact"/>
        <w:ind w:right="6593"/>
        <w:jc w:val="both"/>
        <w:rPr>
          <w:rFonts w:asciiTheme="minorHAnsi" w:eastAsia="Arial Black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br w:type="column"/>
      </w:r>
      <w:r w:rsidRPr="00286F75">
        <w:rPr>
          <w:rFonts w:asciiTheme="minorHAnsi" w:eastAsia="Arial Black" w:hAnsiTheme="minorHAnsi" w:cstheme="minorHAnsi"/>
          <w:b/>
          <w:w w:val="85"/>
          <w:position w:val="2"/>
          <w:sz w:val="22"/>
          <w:szCs w:val="22"/>
        </w:rPr>
        <w:t>int</w:t>
      </w:r>
      <w:r w:rsidRPr="00286F75">
        <w:rPr>
          <w:rFonts w:asciiTheme="minorHAnsi" w:eastAsia="Arial Black" w:hAnsiTheme="minorHAnsi" w:cstheme="minorHAnsi"/>
          <w:b/>
          <w:w w:val="86"/>
          <w:position w:val="2"/>
          <w:sz w:val="22"/>
          <w:szCs w:val="22"/>
        </w:rPr>
        <w:t>e</w:t>
      </w:r>
      <w:r w:rsidRPr="00286F75">
        <w:rPr>
          <w:rFonts w:asciiTheme="minorHAnsi" w:eastAsia="Arial Black" w:hAnsiTheme="minorHAnsi" w:cstheme="minorHAnsi"/>
          <w:b/>
          <w:spacing w:val="2"/>
          <w:w w:val="86"/>
          <w:position w:val="2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7"/>
          <w:position w:val="2"/>
          <w:sz w:val="22"/>
          <w:szCs w:val="22"/>
        </w:rPr>
        <w:t>ests</w:t>
      </w:r>
    </w:p>
    <w:p w14:paraId="1C2446AB" w14:textId="77777777" w:rsidR="0064496D" w:rsidRPr="00286F75" w:rsidRDefault="0064496D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6B7D95A" w14:textId="77777777" w:rsidR="0064496D" w:rsidRPr="00286F75" w:rsidRDefault="00286F75">
      <w:pPr>
        <w:spacing w:line="249" w:lineRule="auto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6F75">
        <w:rPr>
          <w:rFonts w:asciiTheme="minorHAnsi" w:hAnsiTheme="minorHAnsi" w:cstheme="minorHAnsi"/>
          <w:sz w:val="22"/>
          <w:szCs w:val="22"/>
        </w:rPr>
        <w:t>pl</w:t>
      </w:r>
      <w:r w:rsidRPr="00286F7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86F75">
        <w:rPr>
          <w:rFonts w:asciiTheme="minorHAnsi" w:hAnsiTheme="minorHAnsi" w:cstheme="minorHAnsi"/>
          <w:sz w:val="22"/>
          <w:szCs w:val="22"/>
        </w:rPr>
        <w:t>x</w:t>
      </w:r>
      <w:r w:rsidRPr="00286F7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286F75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286F75">
        <w:rPr>
          <w:rFonts w:asciiTheme="minorHAnsi" w:hAnsiTheme="minorHAnsi" w:cstheme="minorHAnsi"/>
          <w:spacing w:val="-2"/>
          <w:w w:val="108"/>
          <w:sz w:val="22"/>
          <w:szCs w:val="22"/>
        </w:rPr>
        <w:t>w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286F75">
        <w:rPr>
          <w:rFonts w:asciiTheme="minorHAnsi" w:hAnsiTheme="minorHAnsi" w:cstheme="minorHAnsi"/>
          <w:spacing w:val="1"/>
          <w:w w:val="108"/>
          <w:sz w:val="22"/>
          <w:szCs w:val="22"/>
        </w:rPr>
        <w:t>r</w:t>
      </w:r>
      <w:r w:rsidRPr="00286F75">
        <w:rPr>
          <w:rFonts w:asciiTheme="minorHAnsi" w:hAnsiTheme="minorHAnsi" w:cstheme="minorHAnsi"/>
          <w:spacing w:val="-1"/>
          <w:w w:val="108"/>
          <w:sz w:val="22"/>
          <w:szCs w:val="22"/>
        </w:rPr>
        <w:t>k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s,</w:t>
      </w:r>
      <w:r w:rsidRPr="00286F75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social</w:t>
      </w:r>
      <w:r w:rsidRPr="00286F7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286F75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286F75">
        <w:rPr>
          <w:rFonts w:asciiTheme="minorHAnsi" w:hAnsiTheme="minorHAnsi" w:cstheme="minorHAnsi"/>
          <w:spacing w:val="-2"/>
          <w:w w:val="108"/>
          <w:sz w:val="22"/>
          <w:szCs w:val="22"/>
        </w:rPr>
        <w:t>w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286F75">
        <w:rPr>
          <w:rFonts w:asciiTheme="minorHAnsi" w:hAnsiTheme="minorHAnsi" w:cstheme="minorHAnsi"/>
          <w:spacing w:val="1"/>
          <w:w w:val="108"/>
          <w:sz w:val="22"/>
          <w:szCs w:val="22"/>
        </w:rPr>
        <w:t>r</w:t>
      </w:r>
      <w:r w:rsidRPr="00286F75">
        <w:rPr>
          <w:rFonts w:asciiTheme="minorHAnsi" w:hAnsiTheme="minorHAnsi" w:cstheme="minorHAnsi"/>
          <w:spacing w:val="-1"/>
          <w:w w:val="108"/>
          <w:sz w:val="22"/>
          <w:szCs w:val="22"/>
        </w:rPr>
        <w:t>k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s,</w:t>
      </w:r>
      <w:r w:rsidRPr="00286F75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community</w:t>
      </w:r>
      <w:r w:rsidRPr="00286F7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3"/>
          <w:w w:val="110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ection,</w:t>
      </w:r>
      <w:r w:rsidRPr="00286F75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community</w:t>
      </w:r>
      <w:r w:rsidRPr="00286F7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tructu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e,</w:t>
      </w:r>
      <w:r w:rsidRPr="00286F75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4"/>
          <w:w w:val="110"/>
          <w:sz w:val="22"/>
          <w:szCs w:val="22"/>
        </w:rPr>
        <w:t>o</w:t>
      </w:r>
      <w:r w:rsidRPr="00286F75">
        <w:rPr>
          <w:rFonts w:asciiTheme="minorHAnsi" w:hAnsiTheme="minorHAnsi" w:cstheme="minorHAnsi"/>
          <w:spacing w:val="-4"/>
          <w:w w:val="99"/>
          <w:sz w:val="22"/>
          <w:szCs w:val="22"/>
        </w:rPr>
        <w:t>v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erlapping communities,</w:t>
      </w:r>
      <w:r w:rsidRPr="00286F75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6F75">
        <w:rPr>
          <w:rFonts w:asciiTheme="minorHAnsi" w:hAnsiTheme="minorHAnsi" w:cstheme="minorHAnsi"/>
          <w:sz w:val="22"/>
          <w:szCs w:val="22"/>
        </w:rPr>
        <w:t>ormation</w:t>
      </w:r>
      <w:r w:rsidRPr="00286F7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diffusion,</w:t>
      </w:r>
      <w:r w:rsidRPr="00286F7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vi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6F75">
        <w:rPr>
          <w:rFonts w:asciiTheme="minorHAnsi" w:hAnsiTheme="minorHAnsi" w:cstheme="minorHAnsi"/>
          <w:sz w:val="22"/>
          <w:szCs w:val="22"/>
        </w:rPr>
        <w:t>al</w:t>
      </w:r>
      <w:r w:rsidRPr="00286F7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ma</w:t>
      </w:r>
      <w:r w:rsidRPr="00286F75">
        <w:rPr>
          <w:rFonts w:asciiTheme="minorHAnsi" w:hAnsiTheme="minorHAnsi" w:cstheme="minorHAnsi"/>
          <w:spacing w:val="1"/>
          <w:w w:val="107"/>
          <w:sz w:val="22"/>
          <w:szCs w:val="22"/>
        </w:rPr>
        <w:t>r</w:t>
      </w:r>
      <w:r w:rsidRPr="00286F75">
        <w:rPr>
          <w:rFonts w:asciiTheme="minorHAnsi" w:hAnsiTheme="minorHAnsi" w:cstheme="minorHAnsi"/>
          <w:spacing w:val="-4"/>
          <w:w w:val="107"/>
          <w:sz w:val="22"/>
          <w:szCs w:val="22"/>
        </w:rPr>
        <w:t>k</w:t>
      </w:r>
      <w:r w:rsidRPr="00286F75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ting,</w:t>
      </w:r>
      <w:r w:rsidRPr="00286F75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social</w:t>
      </w:r>
      <w:r w:rsidRPr="00286F7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-3"/>
          <w:w w:val="110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ence,</w:t>
      </w:r>
      <w:r w:rsidRPr="00286F75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 xml:space="preserve">ecommendation, </w:t>
      </w:r>
      <w:r w:rsidRPr="00286F75">
        <w:rPr>
          <w:rFonts w:asciiTheme="minorHAnsi" w:hAnsiTheme="minorHAnsi" w:cstheme="minorHAnsi"/>
          <w:w w:val="116"/>
          <w:sz w:val="22"/>
          <w:szCs w:val="22"/>
        </w:rPr>
        <w:t xml:space="preserve">data </w:t>
      </w:r>
      <w:r w:rsidRPr="00286F75">
        <w:rPr>
          <w:rFonts w:asciiTheme="minorHAnsi" w:hAnsiTheme="minorHAnsi" w:cstheme="minorHAnsi"/>
          <w:w w:val="103"/>
          <w:sz w:val="22"/>
          <w:szCs w:val="22"/>
        </w:rPr>
        <w:t>mining</w:t>
      </w:r>
    </w:p>
    <w:p w14:paraId="461A1342" w14:textId="77777777" w:rsidR="0064496D" w:rsidRPr="00286F75" w:rsidRDefault="00286F75">
      <w:pPr>
        <w:spacing w:before="92"/>
        <w:ind w:right="6404"/>
        <w:jc w:val="both"/>
        <w:rPr>
          <w:rFonts w:asciiTheme="minorHAnsi" w:eastAsia="Arial Black" w:hAnsiTheme="minorHAnsi" w:cstheme="minorHAnsi"/>
          <w:sz w:val="22"/>
          <w:szCs w:val="22"/>
        </w:rPr>
      </w:pPr>
      <w:r w:rsidRPr="00286F75">
        <w:rPr>
          <w:rFonts w:asciiTheme="minorHAnsi" w:eastAsia="Arial Black" w:hAnsiTheme="minorHAnsi" w:cstheme="minorHAnsi"/>
          <w:b/>
          <w:w w:val="90"/>
          <w:sz w:val="22"/>
          <w:szCs w:val="22"/>
        </w:rPr>
        <w:t>edu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cation</w:t>
      </w:r>
    </w:p>
    <w:p w14:paraId="7161A257" w14:textId="77777777" w:rsidR="0064496D" w:rsidRPr="00286F75" w:rsidRDefault="00286F75">
      <w:pPr>
        <w:spacing w:before="64"/>
        <w:ind w:right="109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 xml:space="preserve">since </w:t>
      </w:r>
      <w:r w:rsidRPr="00286F7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286F7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9"/>
          <w:sz w:val="22"/>
          <w:szCs w:val="22"/>
        </w:rPr>
        <w:t>Ph.D.</w:t>
      </w:r>
      <w:r w:rsidRPr="00286F75">
        <w:rPr>
          <w:rFonts w:asciiTheme="minorHAnsi" w:eastAsia="Arial Black" w:hAnsiTheme="minorHAnsi" w:cstheme="minorHAnsi"/>
          <w:b/>
          <w:spacing w:val="-4"/>
          <w:w w:val="8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candida</w:t>
      </w:r>
      <w:r w:rsidRPr="00286F75">
        <w:rPr>
          <w:rFonts w:asciiTheme="minorHAnsi" w:hAnsiTheme="minorHAnsi" w:cstheme="minorHAnsi"/>
          <w:spacing w:val="-3"/>
          <w:w w:val="112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pu</w:t>
      </w:r>
      <w:r w:rsidRPr="00286F75">
        <w:rPr>
          <w:rFonts w:asciiTheme="minorHAnsi" w:hAnsiTheme="minorHAnsi" w:cstheme="minorHAnsi"/>
          <w:spacing w:val="-3"/>
          <w:w w:val="111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er</w:t>
      </w:r>
      <w:r w:rsidRPr="00286F75">
        <w:rPr>
          <w:rFonts w:asciiTheme="minorHAnsi" w:hAnsiTheme="minorHAnsi" w:cstheme="minorHAnsi"/>
          <w:spacing w:val="-15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 xml:space="preserve">Science                    </w:t>
      </w:r>
      <w:r w:rsidRPr="00286F75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DNET/INRI</w:t>
      </w:r>
      <w:r w:rsidRPr="00286F7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6F75">
        <w:rPr>
          <w:rFonts w:asciiTheme="minorHAnsi" w:hAnsiTheme="minorHAnsi" w:cstheme="minorHAnsi"/>
          <w:sz w:val="22"/>
          <w:szCs w:val="22"/>
        </w:rPr>
        <w:t>,</w:t>
      </w:r>
      <w:r w:rsidRPr="00286F7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LIP/ÉNS</w:t>
      </w:r>
      <w:r w:rsidRPr="00286F7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de</w:t>
      </w:r>
      <w:r w:rsidRPr="00286F7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w w:val="90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on</w:t>
      </w:r>
    </w:p>
    <w:p w14:paraId="499DDBDD" w14:textId="77777777" w:rsidR="0064496D" w:rsidRPr="00286F75" w:rsidRDefault="00286F75">
      <w:pPr>
        <w:spacing w:line="220" w:lineRule="exact"/>
        <w:ind w:left="1242"/>
        <w:rPr>
          <w:rFonts w:asciiTheme="minorHAnsi" w:eastAsia="Comic Sans MS" w:hAnsiTheme="minorHAnsi" w:cstheme="minorHAnsi"/>
          <w:sz w:val="22"/>
          <w:szCs w:val="22"/>
        </w:rPr>
      </w:pPr>
      <w:r w:rsidRPr="00286F75">
        <w:rPr>
          <w:rFonts w:asciiTheme="minorHAnsi" w:eastAsia="Comic Sans MS" w:hAnsiTheme="minorHAnsi" w:cstheme="minorHAnsi"/>
          <w:i/>
          <w:position w:val="1"/>
          <w:sz w:val="22"/>
          <w:szCs w:val="22"/>
        </w:rPr>
        <w:t>A</w:t>
      </w:r>
      <w:r w:rsidRPr="00286F75">
        <w:rPr>
          <w:rFonts w:asciiTheme="minorHAnsi" w:eastAsia="Comic Sans MS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w w:val="86"/>
          <w:position w:val="1"/>
          <w:sz w:val="22"/>
          <w:szCs w:val="22"/>
        </w:rPr>
        <w:t>Quantified</w:t>
      </w:r>
      <w:r w:rsidRPr="00286F75">
        <w:rPr>
          <w:rFonts w:asciiTheme="minorHAnsi" w:eastAsia="Comic Sans MS" w:hAnsiTheme="minorHAnsi" w:cstheme="minorHAnsi"/>
          <w:i/>
          <w:spacing w:val="25"/>
          <w:w w:val="86"/>
          <w:position w:val="1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w w:val="86"/>
          <w:position w:val="1"/>
          <w:sz w:val="22"/>
          <w:szCs w:val="22"/>
        </w:rPr>
        <w:t>Theo</w:t>
      </w:r>
      <w:r w:rsidRPr="00286F75">
        <w:rPr>
          <w:rFonts w:asciiTheme="minorHAnsi" w:eastAsia="Comic Sans MS" w:hAnsiTheme="minorHAnsi" w:cstheme="minorHAnsi"/>
          <w:i/>
          <w:spacing w:val="3"/>
          <w:w w:val="86"/>
          <w:position w:val="1"/>
          <w:sz w:val="22"/>
          <w:szCs w:val="22"/>
        </w:rPr>
        <w:t>r</w:t>
      </w:r>
      <w:r w:rsidRPr="00286F75">
        <w:rPr>
          <w:rFonts w:asciiTheme="minorHAnsi" w:eastAsia="Comic Sans MS" w:hAnsiTheme="minorHAnsi" w:cstheme="minorHAnsi"/>
          <w:i/>
          <w:w w:val="86"/>
          <w:position w:val="1"/>
          <w:sz w:val="22"/>
          <w:szCs w:val="22"/>
        </w:rPr>
        <w:t>y</w:t>
      </w:r>
      <w:r w:rsidRPr="00286F75">
        <w:rPr>
          <w:rFonts w:asciiTheme="minorHAnsi" w:eastAsia="Comic Sans MS" w:hAnsiTheme="minorHAnsi" w:cstheme="minorHAnsi"/>
          <w:i/>
          <w:spacing w:val="48"/>
          <w:w w:val="86"/>
          <w:position w:val="1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w w:val="86"/>
          <w:position w:val="1"/>
          <w:sz w:val="22"/>
          <w:szCs w:val="22"/>
        </w:rPr>
        <w:t>of</w:t>
      </w:r>
      <w:r w:rsidRPr="00286F75">
        <w:rPr>
          <w:rFonts w:asciiTheme="minorHAnsi" w:eastAsia="Comic Sans MS" w:hAnsiTheme="minorHAnsi" w:cstheme="minorHAnsi"/>
          <w:i/>
          <w:spacing w:val="-8"/>
          <w:w w:val="86"/>
          <w:position w:val="1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position w:val="1"/>
          <w:sz w:val="22"/>
          <w:szCs w:val="22"/>
        </w:rPr>
        <w:t>Social</w:t>
      </w:r>
      <w:r w:rsidRPr="00286F75">
        <w:rPr>
          <w:rFonts w:asciiTheme="minorHAnsi" w:eastAsia="Comic Sans MS" w:hAnsiTheme="minorHAnsi" w:cstheme="minorHAnsi"/>
          <w:i/>
          <w:spacing w:val="-21"/>
          <w:position w:val="1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w w:val="103"/>
          <w:position w:val="1"/>
          <w:sz w:val="22"/>
          <w:szCs w:val="22"/>
        </w:rPr>
        <w:t>Cohesion.</w:t>
      </w:r>
    </w:p>
    <w:p w14:paraId="48089BA8" w14:textId="77777777" w:rsidR="0064496D" w:rsidRPr="00286F75" w:rsidRDefault="00286F75">
      <w:pPr>
        <w:spacing w:before="32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10"/>
          <w:sz w:val="22"/>
          <w:szCs w:val="22"/>
        </w:rPr>
        <w:t xml:space="preserve">2007–2008   </w:t>
      </w:r>
      <w:r w:rsidRPr="00286F75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M.Sc.</w:t>
      </w:r>
      <w:r w:rsidRPr="00286F75">
        <w:rPr>
          <w:rFonts w:asciiTheme="minorHAnsi" w:eastAsia="Arial Black" w:hAnsiTheme="minorHAnsi" w:cstheme="minorHAnsi"/>
          <w:b/>
          <w:spacing w:val="16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magna</w:t>
      </w:r>
      <w:r w:rsidRPr="00286F75">
        <w:rPr>
          <w:rFonts w:asciiTheme="minorHAnsi" w:eastAsia="Arial Black" w:hAnsiTheme="minorHAnsi" w:cstheme="minorHAnsi"/>
          <w:b/>
          <w:spacing w:val="6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cum</w:t>
      </w:r>
      <w:r w:rsidRPr="00286F75">
        <w:rPr>
          <w:rFonts w:asciiTheme="minorHAnsi" w:eastAsia="Arial Black" w:hAnsiTheme="minorHAnsi" w:cstheme="minorHAnsi"/>
          <w:b/>
          <w:spacing w:val="3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laude                     </w:t>
      </w:r>
      <w:r w:rsidRPr="00286F75">
        <w:rPr>
          <w:rFonts w:asciiTheme="minorHAnsi" w:eastAsia="Arial Black" w:hAnsiTheme="minorHAnsi" w:cstheme="minorHAnsi"/>
          <w:b/>
          <w:spacing w:val="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91"/>
          <w:sz w:val="22"/>
          <w:szCs w:val="22"/>
        </w:rPr>
        <w:t>IXXI,</w:t>
      </w:r>
      <w:r w:rsidRPr="00286F7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École</w:t>
      </w:r>
      <w:r w:rsidRPr="00286F7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Normale 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Supérieu</w:t>
      </w:r>
      <w:r w:rsidRPr="00286F75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de</w:t>
      </w:r>
      <w:r w:rsidRPr="00286F7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w w:val="90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on</w:t>
      </w:r>
    </w:p>
    <w:p w14:paraId="0D4844DD" w14:textId="77777777" w:rsidR="0064496D" w:rsidRPr="00286F75" w:rsidRDefault="00286F75">
      <w:pPr>
        <w:spacing w:line="220" w:lineRule="exact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Majoring</w:t>
      </w:r>
      <w:r w:rsidRPr="00286F7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pu</w:t>
      </w:r>
      <w:r w:rsidRPr="00286F75">
        <w:rPr>
          <w:rFonts w:asciiTheme="minorHAnsi" w:hAnsiTheme="minorHAnsi" w:cstheme="minorHAnsi"/>
          <w:spacing w:val="-3"/>
          <w:w w:val="109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er</w:t>
      </w:r>
      <w:r w:rsidRPr="00286F7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Science</w:t>
      </w:r>
    </w:p>
    <w:p w14:paraId="28869B0B" w14:textId="77777777" w:rsidR="0064496D" w:rsidRPr="00286F75" w:rsidRDefault="00286F75">
      <w:pPr>
        <w:spacing w:before="9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08"/>
          <w:sz w:val="22"/>
          <w:szCs w:val="22"/>
        </w:rPr>
        <w:t>Specialization</w:t>
      </w:r>
      <w:r w:rsidRPr="00286F75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6F75">
        <w:rPr>
          <w:rFonts w:asciiTheme="minorHAnsi" w:hAnsiTheme="minorHAnsi" w:cstheme="minorHAnsi"/>
          <w:sz w:val="22"/>
          <w:szCs w:val="22"/>
        </w:rPr>
        <w:t>pl</w:t>
      </w:r>
      <w:r w:rsidRPr="00286F7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86F75">
        <w:rPr>
          <w:rFonts w:asciiTheme="minorHAnsi" w:hAnsiTheme="minorHAnsi" w:cstheme="minorHAnsi"/>
          <w:sz w:val="22"/>
          <w:szCs w:val="22"/>
        </w:rPr>
        <w:t xml:space="preserve">x </w:t>
      </w:r>
      <w:r w:rsidRPr="00286F7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y</w:t>
      </w:r>
      <w:r w:rsidRPr="00286F75">
        <w:rPr>
          <w:rFonts w:asciiTheme="minorHAnsi" w:hAnsiTheme="minorHAnsi" w:cstheme="minorHAnsi"/>
          <w:spacing w:val="-1"/>
          <w:w w:val="128"/>
          <w:sz w:val="22"/>
          <w:szCs w:val="22"/>
        </w:rPr>
        <w:t>s</w:t>
      </w:r>
      <w:r w:rsidRPr="00286F75">
        <w:rPr>
          <w:rFonts w:asciiTheme="minorHAnsi" w:hAnsiTheme="minorHAnsi" w:cstheme="minorHAnsi"/>
          <w:spacing w:val="-3"/>
          <w:w w:val="99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6"/>
          <w:sz w:val="22"/>
          <w:szCs w:val="22"/>
        </w:rPr>
        <w:t>ems</w:t>
      </w:r>
    </w:p>
    <w:p w14:paraId="4EF6B6C8" w14:textId="77777777" w:rsidR="0064496D" w:rsidRPr="00286F75" w:rsidRDefault="00286F75">
      <w:pPr>
        <w:spacing w:before="47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10"/>
          <w:sz w:val="22"/>
          <w:szCs w:val="22"/>
        </w:rPr>
        <w:t xml:space="preserve">2006–2007   </w:t>
      </w:r>
      <w:r w:rsidRPr="00286F75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7"/>
          <w:sz w:val="22"/>
          <w:szCs w:val="22"/>
        </w:rPr>
        <w:t>B.Sc.</w:t>
      </w:r>
      <w:r w:rsidRPr="00286F75">
        <w:rPr>
          <w:rFonts w:asciiTheme="minorHAnsi" w:eastAsia="Arial Black" w:hAnsiTheme="minorHAnsi" w:cstheme="minorHAnsi"/>
          <w:b/>
          <w:spacing w:val="21"/>
          <w:w w:val="87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7"/>
          <w:sz w:val="22"/>
          <w:szCs w:val="22"/>
        </w:rPr>
        <w:t>magna</w:t>
      </w:r>
      <w:r w:rsidRPr="00286F75">
        <w:rPr>
          <w:rFonts w:asciiTheme="minorHAnsi" w:eastAsia="Arial Black" w:hAnsiTheme="minorHAnsi" w:cstheme="minorHAnsi"/>
          <w:b/>
          <w:spacing w:val="-2"/>
          <w:w w:val="87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7"/>
          <w:sz w:val="22"/>
          <w:szCs w:val="22"/>
        </w:rPr>
        <w:t>cum</w:t>
      </w:r>
      <w:r w:rsidRPr="00286F75">
        <w:rPr>
          <w:rFonts w:asciiTheme="minorHAnsi" w:eastAsia="Arial Black" w:hAnsiTheme="minorHAnsi" w:cstheme="minorHAnsi"/>
          <w:b/>
          <w:spacing w:val="-2"/>
          <w:w w:val="87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>laude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                           </w:t>
      </w:r>
      <w:r w:rsidRPr="00286F75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École</w:t>
      </w:r>
      <w:r w:rsidRPr="00286F7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Normale 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Supérieu</w:t>
      </w:r>
      <w:r w:rsidRPr="00286F75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de</w:t>
      </w:r>
      <w:r w:rsidRPr="00286F7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w w:val="90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on</w:t>
      </w:r>
    </w:p>
    <w:p w14:paraId="69CF02ED" w14:textId="77777777" w:rsidR="0064496D" w:rsidRPr="00286F75" w:rsidRDefault="00286F75">
      <w:pPr>
        <w:spacing w:line="220" w:lineRule="exact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Majoring</w:t>
      </w:r>
      <w:r w:rsidRPr="00286F7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pu</w:t>
      </w:r>
      <w:r w:rsidRPr="00286F75">
        <w:rPr>
          <w:rFonts w:asciiTheme="minorHAnsi" w:hAnsiTheme="minorHAnsi" w:cstheme="minorHAnsi"/>
          <w:spacing w:val="-3"/>
          <w:w w:val="109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er</w:t>
      </w:r>
      <w:r w:rsidRPr="00286F75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Science</w:t>
      </w:r>
    </w:p>
    <w:p w14:paraId="45B029FF" w14:textId="77777777" w:rsidR="0064496D" w:rsidRPr="00286F75" w:rsidRDefault="00286F75">
      <w:pPr>
        <w:spacing w:before="63"/>
        <w:ind w:right="120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10"/>
          <w:sz w:val="22"/>
          <w:szCs w:val="22"/>
        </w:rPr>
        <w:t xml:space="preserve">2003–2006   </w:t>
      </w:r>
      <w:r w:rsidRPr="00286F75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Classes</w:t>
      </w:r>
      <w:r w:rsidRPr="00286F75">
        <w:rPr>
          <w:rFonts w:asciiTheme="minorHAnsi" w:eastAsia="Arial Black" w:hAnsiTheme="minorHAnsi" w:cstheme="minorHAnsi"/>
          <w:b/>
          <w:spacing w:val="15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P</w:t>
      </w:r>
      <w:r w:rsidRPr="00286F75">
        <w:rPr>
          <w:rFonts w:asciiTheme="minorHAnsi" w:eastAsia="Arial Black" w:hAnsiTheme="minorHAnsi" w:cstheme="minorHAnsi"/>
          <w:b/>
          <w:spacing w:val="1"/>
          <w:w w:val="86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épa</w:t>
      </w:r>
      <w:r w:rsidRPr="00286F75">
        <w:rPr>
          <w:rFonts w:asciiTheme="minorHAnsi" w:eastAsia="Arial Black" w:hAnsiTheme="minorHAnsi" w:cstheme="minorHAnsi"/>
          <w:b/>
          <w:spacing w:val="1"/>
          <w:w w:val="86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a</w:t>
      </w:r>
      <w:r w:rsidRPr="00286F75">
        <w:rPr>
          <w:rFonts w:asciiTheme="minorHAnsi" w:eastAsia="Arial Black" w:hAnsiTheme="minorHAnsi" w:cstheme="minorHAnsi"/>
          <w:b/>
          <w:spacing w:val="-2"/>
          <w:w w:val="86"/>
          <w:sz w:val="22"/>
          <w:szCs w:val="22"/>
        </w:rPr>
        <w:t>t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oi</w:t>
      </w:r>
      <w:r w:rsidRPr="00286F75">
        <w:rPr>
          <w:rFonts w:asciiTheme="minorHAnsi" w:eastAsia="Arial Black" w:hAnsiTheme="minorHAnsi" w:cstheme="minorHAnsi"/>
          <w:b/>
          <w:spacing w:val="1"/>
          <w:w w:val="86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es</w:t>
      </w:r>
      <w:r w:rsidRPr="00286F75">
        <w:rPr>
          <w:rFonts w:asciiTheme="minorHAnsi" w:eastAsia="Arial Black" w:hAnsiTheme="minorHAnsi" w:cstheme="minorHAnsi"/>
          <w:b/>
          <w:spacing w:val="-2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aux</w:t>
      </w:r>
      <w:r w:rsidRPr="00286F75">
        <w:rPr>
          <w:rFonts w:asciiTheme="minorHAnsi" w:eastAsia="Arial Black" w:hAnsiTheme="minorHAnsi" w:cstheme="minorHAnsi"/>
          <w:b/>
          <w:spacing w:val="-6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G</w:t>
      </w:r>
      <w:r w:rsidRPr="00286F75">
        <w:rPr>
          <w:rFonts w:asciiTheme="minorHAnsi" w:eastAsia="Arial Black" w:hAnsiTheme="minorHAnsi" w:cstheme="minorHAnsi"/>
          <w:b/>
          <w:spacing w:val="1"/>
          <w:w w:val="86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6"/>
          <w:sz w:val="22"/>
          <w:szCs w:val="22"/>
        </w:rPr>
        <w:t>andes</w:t>
      </w:r>
      <w:r w:rsidRPr="00286F75">
        <w:rPr>
          <w:rFonts w:asciiTheme="minorHAnsi" w:eastAsia="Arial Black" w:hAnsiTheme="minorHAnsi" w:cstheme="minorHAnsi"/>
          <w:b/>
          <w:spacing w:val="18"/>
          <w:w w:val="86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Écoles     </w:t>
      </w:r>
      <w:r w:rsidRPr="00286F75">
        <w:rPr>
          <w:rFonts w:asciiTheme="minorHAnsi" w:eastAsia="Arial Black" w:hAnsiTheme="minorHAnsi" w:cstheme="minorHAnsi"/>
          <w:b/>
          <w:spacing w:val="1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86F75">
        <w:rPr>
          <w:rFonts w:asciiTheme="minorHAnsi" w:hAnsiTheme="minorHAnsi" w:cstheme="minorHAnsi"/>
          <w:sz w:val="22"/>
          <w:szCs w:val="22"/>
        </w:rPr>
        <w:t>cée</w:t>
      </w:r>
      <w:r w:rsidRPr="00286F7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3"/>
          <w:w w:val="111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énelon,</w:t>
      </w:r>
      <w:r w:rsidRPr="00286F75">
        <w:rPr>
          <w:rFonts w:asciiTheme="minorHAnsi" w:hAnsiTheme="minorHAnsi" w:cstheme="minorHAnsi"/>
          <w:spacing w:val="3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86F75">
        <w:rPr>
          <w:rFonts w:asciiTheme="minorHAnsi" w:hAnsiTheme="minorHAnsi" w:cstheme="minorHAnsi"/>
          <w:sz w:val="22"/>
          <w:szCs w:val="22"/>
        </w:rPr>
        <w:t>cée</w:t>
      </w:r>
      <w:r w:rsidRPr="00286F7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Louis</w:t>
      </w:r>
      <w:r w:rsidRPr="00286F7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le</w:t>
      </w:r>
    </w:p>
    <w:p w14:paraId="1247E4B2" w14:textId="77777777" w:rsidR="0064496D" w:rsidRPr="00286F75" w:rsidRDefault="00286F75">
      <w:pPr>
        <w:spacing w:before="27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G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6F75">
        <w:rPr>
          <w:rFonts w:asciiTheme="minorHAnsi" w:hAnsiTheme="minorHAnsi" w:cstheme="minorHAnsi"/>
          <w:sz w:val="22"/>
          <w:szCs w:val="22"/>
        </w:rPr>
        <w:t xml:space="preserve">and, </w:t>
      </w:r>
      <w:r w:rsidRPr="00286F7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5"/>
          <w:w w:val="119"/>
          <w:sz w:val="22"/>
          <w:szCs w:val="22"/>
        </w:rPr>
        <w:t>P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aris</w:t>
      </w:r>
    </w:p>
    <w:p w14:paraId="6B1D37F5" w14:textId="77777777" w:rsidR="0064496D" w:rsidRPr="00286F75" w:rsidRDefault="00286F75">
      <w:pPr>
        <w:spacing w:before="18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286F75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epa</w:t>
      </w:r>
      <w:r w:rsidRPr="00286F75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 xml:space="preserve">ation </w:t>
      </w:r>
      <w:r w:rsidRPr="00286F75">
        <w:rPr>
          <w:rFonts w:asciiTheme="minorHAnsi" w:hAnsiTheme="minorHAnsi" w:cstheme="minorHAnsi"/>
          <w:spacing w:val="13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w w:val="99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99"/>
          <w:sz w:val="22"/>
          <w:szCs w:val="22"/>
        </w:rPr>
        <w:t xml:space="preserve">or </w:t>
      </w:r>
      <w:r w:rsidRPr="00286F75">
        <w:rPr>
          <w:rFonts w:asciiTheme="minorHAnsi" w:hAnsiTheme="minorHAnsi" w:cstheme="minorHAnsi"/>
          <w:spacing w:val="22"/>
          <w:w w:val="9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national  </w:t>
      </w:r>
      <w:r w:rsidRPr="00286F7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co</w:t>
      </w:r>
      <w:r w:rsidRPr="00286F7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6F75">
        <w:rPr>
          <w:rFonts w:asciiTheme="minorHAnsi" w:hAnsiTheme="minorHAnsi" w:cstheme="minorHAnsi"/>
          <w:sz w:val="22"/>
          <w:szCs w:val="22"/>
        </w:rPr>
        <w:t>p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6F75">
        <w:rPr>
          <w:rFonts w:asciiTheme="minorHAnsi" w:hAnsiTheme="minorHAnsi" w:cstheme="minorHAnsi"/>
          <w:sz w:val="22"/>
          <w:szCs w:val="22"/>
        </w:rPr>
        <w:t>titi</w:t>
      </w:r>
      <w:r w:rsidRPr="00286F7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86F75">
        <w:rPr>
          <w:rFonts w:asciiTheme="minorHAnsi" w:hAnsiTheme="minorHAnsi" w:cstheme="minorHAnsi"/>
          <w:sz w:val="22"/>
          <w:szCs w:val="22"/>
        </w:rPr>
        <w:t xml:space="preserve">e  </w:t>
      </w:r>
      <w:r w:rsidRPr="00286F7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ent</w:t>
      </w:r>
      <w:r w:rsidRPr="00286F75">
        <w:rPr>
          <w:rFonts w:asciiTheme="minorHAnsi" w:hAnsiTheme="minorHAnsi" w:cstheme="minorHAnsi"/>
          <w:spacing w:val="-1"/>
          <w:w w:val="114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 xml:space="preserve">ance </w:t>
      </w:r>
      <w:r w:rsidRPr="00286F75">
        <w:rPr>
          <w:rFonts w:asciiTheme="minorHAnsi" w:hAnsiTheme="minorHAnsi" w:cstheme="minorHAnsi"/>
          <w:spacing w:val="8"/>
          <w:w w:val="11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6"/>
          <w:w w:val="114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3"/>
          <w:w w:val="114"/>
          <w:sz w:val="22"/>
          <w:szCs w:val="22"/>
        </w:rPr>
        <w:t>x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 xml:space="preserve">ams </w:t>
      </w:r>
      <w:r w:rsidRPr="00286F75">
        <w:rPr>
          <w:rFonts w:asciiTheme="minorHAnsi" w:hAnsiTheme="minorHAnsi" w:cstheme="minorHAnsi"/>
          <w:spacing w:val="8"/>
          <w:w w:val="11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 xml:space="preserve">o </w:t>
      </w:r>
      <w:r w:rsidRPr="00286F7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leading  </w:t>
      </w:r>
      <w:r w:rsidRPr="00286F7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7"/>
          <w:w w:val="109"/>
          <w:sz w:val="22"/>
          <w:szCs w:val="22"/>
        </w:rPr>
        <w:t>F</w:t>
      </w:r>
      <w:r w:rsidRPr="00286F75">
        <w:rPr>
          <w:rFonts w:asciiTheme="minorHAnsi" w:hAnsiTheme="minorHAnsi" w:cstheme="minorHAnsi"/>
          <w:spacing w:val="-2"/>
          <w:w w:val="99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ench</w:t>
      </w:r>
    </w:p>
    <w:p w14:paraId="5AF8B427" w14:textId="77777777" w:rsidR="0064496D" w:rsidRPr="00286F75" w:rsidRDefault="00286F75">
      <w:pPr>
        <w:spacing w:before="9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10"/>
          <w:sz w:val="22"/>
          <w:szCs w:val="22"/>
        </w:rPr>
        <w:t>“g</w:t>
      </w:r>
      <w:r w:rsidRPr="00286F75">
        <w:rPr>
          <w:rFonts w:asciiTheme="minorHAnsi" w:hAnsiTheme="minorHAnsi" w:cstheme="minorHAnsi"/>
          <w:spacing w:val="-1"/>
          <w:w w:val="110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andes</w:t>
      </w:r>
      <w:r w:rsidRPr="00286F75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écoles”, </w:t>
      </w:r>
      <w:r w:rsidRPr="00286F7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specializing</w:t>
      </w:r>
      <w:r w:rsidRPr="00286F75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286F75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hematics</w:t>
      </w:r>
      <w:r w:rsidRPr="00286F75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and</w:t>
      </w:r>
      <w:r w:rsidRPr="00286F7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286F75">
        <w:rPr>
          <w:rFonts w:asciiTheme="minorHAnsi" w:hAnsiTheme="minorHAnsi" w:cstheme="minorHAnsi"/>
          <w:spacing w:val="-4"/>
          <w:w w:val="110"/>
          <w:sz w:val="22"/>
          <w:szCs w:val="22"/>
        </w:rPr>
        <w:t>h</w:t>
      </w:r>
      <w:r w:rsidRPr="00286F75">
        <w:rPr>
          <w:rFonts w:asciiTheme="minorHAnsi" w:hAnsiTheme="minorHAnsi" w:cstheme="minorHAnsi"/>
          <w:spacing w:val="-2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sics.</w:t>
      </w:r>
    </w:p>
    <w:p w14:paraId="122429A4" w14:textId="77777777" w:rsidR="0064496D" w:rsidRPr="00286F75" w:rsidRDefault="00286F75">
      <w:pPr>
        <w:spacing w:before="47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 xml:space="preserve">2003               </w:t>
      </w:r>
      <w:r w:rsidRPr="00286F7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pacing w:val="-4"/>
          <w:w w:val="85"/>
          <w:sz w:val="22"/>
          <w:szCs w:val="22"/>
        </w:rPr>
        <w:t>F</w:t>
      </w:r>
      <w:r w:rsidRPr="00286F75">
        <w:rPr>
          <w:rFonts w:asciiTheme="minorHAnsi" w:eastAsia="Arial Black" w:hAnsiTheme="minorHAnsi" w:cstheme="minorHAnsi"/>
          <w:b/>
          <w:spacing w:val="1"/>
          <w:w w:val="85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ench</w:t>
      </w:r>
      <w:r w:rsidRPr="00286F75">
        <w:rPr>
          <w:rFonts w:asciiTheme="minorHAnsi" w:eastAsia="Arial Black" w:hAnsiTheme="minorHAnsi" w:cstheme="minorHAnsi"/>
          <w:b/>
          <w:spacing w:val="19"/>
          <w:w w:val="85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Baccalau</w:t>
      </w:r>
      <w:r w:rsidRPr="00286F75">
        <w:rPr>
          <w:rFonts w:asciiTheme="minorHAnsi" w:eastAsia="Arial Black" w:hAnsiTheme="minorHAnsi" w:cstheme="minorHAnsi"/>
          <w:b/>
          <w:spacing w:val="1"/>
          <w:w w:val="85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éat</w:t>
      </w:r>
      <w:r w:rsidRPr="00286F75">
        <w:rPr>
          <w:rFonts w:asciiTheme="minorHAnsi" w:eastAsia="Arial Black" w:hAnsiTheme="minorHAnsi" w:cstheme="minorHAnsi"/>
          <w:b/>
          <w:spacing w:val="-15"/>
          <w:w w:val="85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S.</w:t>
      </w:r>
      <w:r w:rsidRPr="00286F75">
        <w:rPr>
          <w:rFonts w:asciiTheme="minorHAnsi" w:eastAsia="Arial Black" w:hAnsiTheme="minorHAnsi" w:cstheme="minorHAnsi"/>
          <w:b/>
          <w:spacing w:val="7"/>
          <w:w w:val="85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with</w:t>
      </w:r>
      <w:r w:rsidRPr="00286F75">
        <w:rPr>
          <w:rFonts w:asciiTheme="minorHAnsi" w:eastAsia="Arial Black" w:hAnsiTheme="minorHAnsi" w:cstheme="minorHAnsi"/>
          <w:b/>
          <w:spacing w:val="-11"/>
          <w:w w:val="85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>hono</w:t>
      </w:r>
      <w:r w:rsidRPr="00286F75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r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s                  </w:t>
      </w:r>
      <w:r w:rsidRPr="00286F75">
        <w:rPr>
          <w:rFonts w:asciiTheme="minorHAnsi" w:eastAsia="Arial Black" w:hAnsiTheme="minorHAnsi" w:cstheme="minorHAnsi"/>
          <w:b/>
          <w:spacing w:val="2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86F7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86F75">
        <w:rPr>
          <w:rFonts w:asciiTheme="minorHAnsi" w:hAnsiTheme="minorHAnsi" w:cstheme="minorHAnsi"/>
          <w:sz w:val="22"/>
          <w:szCs w:val="22"/>
        </w:rPr>
        <w:t>cée</w:t>
      </w:r>
      <w:r w:rsidRPr="00286F7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Louis</w:t>
      </w:r>
      <w:r w:rsidRPr="00286F7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le</w:t>
      </w:r>
      <w:r w:rsidRPr="00286F7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G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6F75">
        <w:rPr>
          <w:rFonts w:asciiTheme="minorHAnsi" w:hAnsiTheme="minorHAnsi" w:cstheme="minorHAnsi"/>
          <w:sz w:val="22"/>
          <w:szCs w:val="22"/>
        </w:rPr>
        <w:t xml:space="preserve">and, </w:t>
      </w:r>
      <w:r w:rsidRPr="00286F7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5"/>
          <w:w w:val="119"/>
          <w:sz w:val="22"/>
          <w:szCs w:val="22"/>
        </w:rPr>
        <w:t>P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aris</w:t>
      </w:r>
    </w:p>
    <w:p w14:paraId="105E3A85" w14:textId="77777777" w:rsidR="0064496D" w:rsidRPr="00286F75" w:rsidRDefault="00286F75">
      <w:pPr>
        <w:spacing w:line="220" w:lineRule="exact"/>
        <w:ind w:left="1242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w w:val="108"/>
          <w:sz w:val="22"/>
          <w:szCs w:val="22"/>
        </w:rPr>
        <w:t>Specialization</w:t>
      </w:r>
      <w:r w:rsidRPr="00286F75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286F75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hematics</w:t>
      </w:r>
      <w:r w:rsidRPr="00286F75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and</w:t>
      </w:r>
      <w:r w:rsidRPr="00286F7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286F75">
        <w:rPr>
          <w:rFonts w:asciiTheme="minorHAnsi" w:hAnsiTheme="minorHAnsi" w:cstheme="minorHAnsi"/>
          <w:spacing w:val="-4"/>
          <w:w w:val="110"/>
          <w:sz w:val="22"/>
          <w:szCs w:val="22"/>
        </w:rPr>
        <w:t>h</w:t>
      </w:r>
      <w:r w:rsidRPr="00286F75">
        <w:rPr>
          <w:rFonts w:asciiTheme="minorHAnsi" w:hAnsiTheme="minorHAnsi" w:cstheme="minorHAnsi"/>
          <w:spacing w:val="-2"/>
          <w:w w:val="99"/>
          <w:sz w:val="22"/>
          <w:szCs w:val="22"/>
        </w:rPr>
        <w:t>y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sics</w:t>
      </w:r>
    </w:p>
    <w:p w14:paraId="09F7ADCD" w14:textId="77777777" w:rsidR="0064496D" w:rsidRPr="00286F75" w:rsidRDefault="0064496D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DD34EC3" w14:textId="77777777" w:rsidR="0064496D" w:rsidRPr="00286F75" w:rsidRDefault="00286F75">
      <w:pPr>
        <w:spacing w:line="440" w:lineRule="exact"/>
        <w:ind w:right="6238"/>
        <w:jc w:val="both"/>
        <w:rPr>
          <w:rFonts w:asciiTheme="minorHAnsi" w:eastAsia="Arial Black" w:hAnsiTheme="minorHAnsi" w:cstheme="minorHAnsi"/>
          <w:sz w:val="22"/>
          <w:szCs w:val="22"/>
        </w:rPr>
        <w:sectPr w:rsidR="0064496D" w:rsidRPr="00286F75">
          <w:type w:val="continuous"/>
          <w:pgSz w:w="12240" w:h="15840"/>
          <w:pgMar w:top="580" w:right="700" w:bottom="280" w:left="760" w:header="720" w:footer="720" w:gutter="0"/>
          <w:cols w:num="2" w:space="720" w:equalWidth="0">
            <w:col w:w="2132" w:space="566"/>
            <w:col w:w="8082"/>
          </w:cols>
        </w:sectPr>
      </w:pPr>
      <w:r w:rsidRPr="00286F75">
        <w:rPr>
          <w:rFonts w:asciiTheme="minorHAnsi" w:eastAsia="Arial Black" w:hAnsiTheme="minorHAnsi" w:cstheme="minorHAnsi"/>
          <w:b/>
          <w:spacing w:val="-7"/>
          <w:w w:val="84"/>
          <w:position w:val="-2"/>
          <w:sz w:val="22"/>
          <w:szCs w:val="22"/>
        </w:rPr>
        <w:t>e</w:t>
      </w:r>
      <w:r w:rsidRPr="00286F75">
        <w:rPr>
          <w:rFonts w:asciiTheme="minorHAnsi" w:eastAsia="Arial Black" w:hAnsiTheme="minorHAnsi" w:cstheme="minorHAnsi"/>
          <w:b/>
          <w:w w:val="88"/>
          <w:position w:val="-2"/>
          <w:sz w:val="22"/>
          <w:szCs w:val="22"/>
        </w:rPr>
        <w:t>xp</w:t>
      </w:r>
      <w:r w:rsidRPr="00286F75">
        <w:rPr>
          <w:rFonts w:asciiTheme="minorHAnsi" w:eastAsia="Arial Black" w:hAnsiTheme="minorHAnsi" w:cstheme="minorHAnsi"/>
          <w:b/>
          <w:w w:val="86"/>
          <w:position w:val="-2"/>
          <w:sz w:val="22"/>
          <w:szCs w:val="22"/>
        </w:rPr>
        <w:t>erience</w:t>
      </w:r>
    </w:p>
    <w:p w14:paraId="2E817F02" w14:textId="4D4A4B1B" w:rsidR="0064496D" w:rsidRPr="00286F75" w:rsidRDefault="0064496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6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7"/>
        <w:gridCol w:w="5270"/>
        <w:gridCol w:w="1554"/>
      </w:tblGrid>
      <w:tr w:rsidR="00286F75" w:rsidRPr="00286F75" w14:paraId="7477922B" w14:textId="77777777">
        <w:trPr>
          <w:trHeight w:hRule="exact" w:val="594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8F2466B" w14:textId="77777777" w:rsidR="0064496D" w:rsidRPr="00286F75" w:rsidRDefault="00286F75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z w:val="22"/>
                <w:szCs w:val="22"/>
              </w:rPr>
              <w:t xml:space="preserve">02–07 </w:t>
            </w:r>
            <w:r w:rsidRPr="00286F7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10"/>
                <w:sz w:val="22"/>
                <w:szCs w:val="22"/>
              </w:rPr>
              <w:t>2009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418456C8" w14:textId="77777777" w:rsidR="0064496D" w:rsidRPr="00286F75" w:rsidRDefault="00286F75">
            <w:pPr>
              <w:spacing w:before="39"/>
              <w:ind w:left="95"/>
              <w:rPr>
                <w:rFonts w:asciiTheme="minorHAnsi" w:eastAsia="Arial Black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Arial Black" w:hAnsiTheme="minorHAnsi" w:cstheme="minorHAnsi"/>
                <w:b/>
                <w:w w:val="88"/>
                <w:sz w:val="22"/>
                <w:szCs w:val="22"/>
              </w:rPr>
              <w:t>LIP6/CNRS,</w:t>
            </w:r>
            <w:r w:rsidRPr="00286F75">
              <w:rPr>
                <w:rFonts w:asciiTheme="minorHAnsi" w:eastAsia="Arial Black" w:hAnsiTheme="minorHAnsi" w:cstheme="minorHAnsi"/>
                <w:b/>
                <w:spacing w:val="-3"/>
                <w:w w:val="88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Arial Black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286F75">
              <w:rPr>
                <w:rFonts w:asciiTheme="minorHAnsi" w:eastAsia="Arial Black" w:hAnsiTheme="minorHAnsi" w:cstheme="minorHAnsi"/>
                <w:b/>
                <w:sz w:val="22"/>
                <w:szCs w:val="22"/>
              </w:rPr>
              <w:t>aris</w:t>
            </w:r>
          </w:p>
          <w:p w14:paraId="0D01FD51" w14:textId="77777777" w:rsidR="0064496D" w:rsidRPr="00286F75" w:rsidRDefault="00286F75">
            <w:pPr>
              <w:spacing w:line="220" w:lineRule="exact"/>
              <w:ind w:left="95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Comic Sans MS" w:hAnsiTheme="minorHAnsi" w:cstheme="minorHAnsi"/>
                <w:i/>
                <w:w w:val="89"/>
                <w:position w:val="1"/>
                <w:sz w:val="22"/>
                <w:szCs w:val="22"/>
              </w:rPr>
              <w:t xml:space="preserve">Visualization </w:t>
            </w:r>
            <w:r w:rsidRPr="00286F75">
              <w:rPr>
                <w:rFonts w:asciiTheme="minorHAnsi" w:eastAsia="Comic Sans MS" w:hAnsiTheme="minorHAnsi" w:cstheme="minorHAnsi"/>
                <w:i/>
                <w:spacing w:val="20"/>
                <w:w w:val="89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89"/>
                <w:position w:val="1"/>
                <w:sz w:val="22"/>
                <w:szCs w:val="22"/>
              </w:rPr>
              <w:t>of</w:t>
            </w:r>
            <w:r w:rsidRPr="00286F75">
              <w:rPr>
                <w:rFonts w:asciiTheme="minorHAnsi" w:eastAsia="Comic Sans MS" w:hAnsiTheme="minorHAnsi" w:cstheme="minorHAnsi"/>
                <w:i/>
                <w:spacing w:val="-16"/>
                <w:w w:val="89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co</w:t>
            </w:r>
            <w:r w:rsidRPr="00286F75">
              <w:rPr>
                <w:rFonts w:asciiTheme="minorHAnsi" w:eastAsia="Comic Sans MS" w:hAnsiTheme="minorHAnsi" w:cstheme="minorHAnsi"/>
                <w:i/>
                <w:spacing w:val="-1"/>
                <w:position w:val="1"/>
                <w:sz w:val="22"/>
                <w:szCs w:val="22"/>
              </w:rPr>
              <w:t>m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pl</w:t>
            </w:r>
            <w:r w:rsidRPr="00286F75">
              <w:rPr>
                <w:rFonts w:asciiTheme="minorHAnsi" w:eastAsia="Comic Sans MS" w:hAnsiTheme="minorHAnsi" w:cstheme="minorHAnsi"/>
                <w:i/>
                <w:spacing w:val="-7"/>
                <w:position w:val="1"/>
                <w:sz w:val="22"/>
                <w:szCs w:val="22"/>
              </w:rPr>
              <w:t>e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x</w:t>
            </w:r>
            <w:r w:rsidRPr="00286F75">
              <w:rPr>
                <w:rFonts w:asciiTheme="minorHAnsi" w:eastAsia="Comic Sans MS" w:hAnsiTheme="minorHAnsi" w:cstheme="minorHAnsi"/>
                <w:i/>
                <w:spacing w:val="-17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e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t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w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or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k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s.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05FCAEB" w14:textId="77777777" w:rsidR="0064496D" w:rsidRPr="00286F75" w:rsidRDefault="0064496D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F85F95" w14:textId="77777777" w:rsidR="0064496D" w:rsidRPr="00286F75" w:rsidRDefault="00286F75">
            <w:pPr>
              <w:ind w:left="48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esea</w:t>
            </w:r>
            <w:r w:rsidRPr="00286F75">
              <w:rPr>
                <w:rFonts w:asciiTheme="minorHAnsi" w:hAnsiTheme="minorHAnsi" w:cstheme="minorHAnsi"/>
                <w:spacing w:val="-1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ch</w:t>
            </w: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99"/>
                <w:sz w:val="22"/>
                <w:szCs w:val="22"/>
              </w:rPr>
              <w:t>In</w:t>
            </w:r>
            <w:r w:rsidRPr="00286F75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t</w:t>
            </w:r>
            <w:r w:rsidRPr="00286F75">
              <w:rPr>
                <w:rFonts w:asciiTheme="minorHAnsi" w:hAnsiTheme="minorHAnsi" w:cstheme="minorHAnsi"/>
                <w:w w:val="111"/>
                <w:sz w:val="22"/>
                <w:szCs w:val="22"/>
              </w:rPr>
              <w:t>ernship.</w:t>
            </w:r>
          </w:p>
        </w:tc>
      </w:tr>
      <w:tr w:rsidR="00286F75" w:rsidRPr="00286F75" w14:paraId="1DD58FFF" w14:textId="77777777">
        <w:trPr>
          <w:trHeight w:hRule="exact" w:val="549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A2F80EC" w14:textId="77777777" w:rsidR="0064496D" w:rsidRPr="00286F75" w:rsidRDefault="00286F75">
            <w:pPr>
              <w:spacing w:before="2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z w:val="22"/>
                <w:szCs w:val="22"/>
              </w:rPr>
              <w:t xml:space="preserve">06–08 </w:t>
            </w:r>
            <w:r w:rsidRPr="00286F7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10"/>
                <w:sz w:val="22"/>
                <w:szCs w:val="22"/>
              </w:rPr>
              <w:t>2008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7B71969A" w14:textId="77777777" w:rsidR="0064496D" w:rsidRPr="00286F75" w:rsidRDefault="00286F75">
            <w:pPr>
              <w:spacing w:line="260" w:lineRule="exact"/>
              <w:ind w:left="95"/>
              <w:rPr>
                <w:rFonts w:asciiTheme="minorHAnsi" w:eastAsia="Arial Black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Arial Black" w:hAnsiTheme="minorHAnsi" w:cstheme="minorHAnsi"/>
                <w:b/>
                <w:w w:val="89"/>
                <w:position w:val="1"/>
                <w:sz w:val="22"/>
                <w:szCs w:val="22"/>
              </w:rPr>
              <w:t>ISCPIF/CNRS,</w:t>
            </w:r>
            <w:r w:rsidRPr="00286F75">
              <w:rPr>
                <w:rFonts w:asciiTheme="minorHAnsi" w:eastAsia="Arial Black" w:hAnsiTheme="minorHAnsi" w:cstheme="minorHAnsi"/>
                <w:b/>
                <w:spacing w:val="-4"/>
                <w:w w:val="89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Arial Black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286F75">
              <w:rPr>
                <w:rFonts w:asciiTheme="minorHAnsi" w:eastAsia="Arial Black" w:hAnsiTheme="minorHAnsi" w:cstheme="minorHAnsi"/>
                <w:b/>
                <w:position w:val="1"/>
                <w:sz w:val="22"/>
                <w:szCs w:val="22"/>
              </w:rPr>
              <w:t>aris</w:t>
            </w:r>
          </w:p>
          <w:p w14:paraId="4FAB8CFA" w14:textId="77777777" w:rsidR="0064496D" w:rsidRPr="00286F75" w:rsidRDefault="00286F75">
            <w:pPr>
              <w:spacing w:line="220" w:lineRule="exact"/>
              <w:ind w:left="95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Comic Sans MS" w:hAnsiTheme="minorHAnsi" w:cstheme="minorHAnsi"/>
                <w:i/>
                <w:w w:val="88"/>
                <w:position w:val="1"/>
                <w:sz w:val="22"/>
                <w:szCs w:val="22"/>
              </w:rPr>
              <w:t>Diffusion</w:t>
            </w:r>
            <w:r w:rsidRPr="00286F75">
              <w:rPr>
                <w:rFonts w:asciiTheme="minorHAnsi" w:eastAsia="Comic Sans MS" w:hAnsiTheme="minorHAnsi" w:cstheme="minorHAnsi"/>
                <w:i/>
                <w:spacing w:val="3"/>
                <w:w w:val="88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in</w:t>
            </w:r>
            <w:r w:rsidRPr="00286F75">
              <w:rPr>
                <w:rFonts w:asciiTheme="minorHAnsi" w:eastAsia="Comic Sans MS" w:hAnsiTheme="minorHAnsi" w:cstheme="minorHAnsi"/>
                <w:i/>
                <w:spacing w:val="-10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58"/>
                <w:position w:val="1"/>
                <w:sz w:val="22"/>
                <w:szCs w:val="22"/>
              </w:rPr>
              <w:t>t</w:t>
            </w:r>
            <w:r w:rsidRPr="00286F75">
              <w:rPr>
                <w:rFonts w:asciiTheme="minorHAnsi" w:eastAsia="Comic Sans MS" w:hAnsiTheme="minorHAnsi" w:cstheme="minorHAnsi"/>
                <w:i/>
                <w:w w:val="98"/>
                <w:position w:val="1"/>
                <w:sz w:val="22"/>
                <w:szCs w:val="22"/>
              </w:rPr>
              <w:t>he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Blogosphe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e. Hap</w:t>
            </w:r>
            <w:r w:rsidRPr="00286F75">
              <w:rPr>
                <w:rFonts w:asciiTheme="minorHAnsi" w:eastAsia="Comic Sans MS" w:hAnsiTheme="minorHAnsi" w:cstheme="minorHAnsi"/>
                <w:i/>
                <w:spacing w:val="-6"/>
                <w:position w:val="1"/>
                <w:sz w:val="22"/>
                <w:szCs w:val="22"/>
              </w:rPr>
              <w:t>p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y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Flu.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4C368E" w14:textId="77777777" w:rsidR="0064496D" w:rsidRPr="00286F75" w:rsidRDefault="00286F75">
            <w:pPr>
              <w:spacing w:before="65"/>
              <w:ind w:left="48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esea</w:t>
            </w:r>
            <w:r w:rsidRPr="00286F75">
              <w:rPr>
                <w:rFonts w:asciiTheme="minorHAnsi" w:hAnsiTheme="minorHAnsi" w:cstheme="minorHAnsi"/>
                <w:spacing w:val="-1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ch</w:t>
            </w: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99"/>
                <w:sz w:val="22"/>
                <w:szCs w:val="22"/>
              </w:rPr>
              <w:t>In</w:t>
            </w:r>
            <w:r w:rsidRPr="00286F75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t</w:t>
            </w:r>
            <w:r w:rsidRPr="00286F75">
              <w:rPr>
                <w:rFonts w:asciiTheme="minorHAnsi" w:hAnsiTheme="minorHAnsi" w:cstheme="minorHAnsi"/>
                <w:w w:val="111"/>
                <w:sz w:val="22"/>
                <w:szCs w:val="22"/>
              </w:rPr>
              <w:t>ernship.</w:t>
            </w:r>
          </w:p>
        </w:tc>
      </w:tr>
      <w:tr w:rsidR="00286F75" w:rsidRPr="00286F75" w14:paraId="2D90F763" w14:textId="77777777">
        <w:trPr>
          <w:trHeight w:hRule="exact" w:val="529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501FC23" w14:textId="77777777" w:rsidR="0064496D" w:rsidRPr="00286F75" w:rsidRDefault="00286F75">
            <w:pPr>
              <w:spacing w:before="2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z w:val="22"/>
                <w:szCs w:val="22"/>
              </w:rPr>
              <w:t xml:space="preserve">06–08 </w:t>
            </w:r>
            <w:r w:rsidRPr="00286F7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10"/>
                <w:sz w:val="22"/>
                <w:szCs w:val="22"/>
              </w:rPr>
              <w:t>2007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83294AB" w14:textId="77777777" w:rsidR="0064496D" w:rsidRPr="00286F75" w:rsidRDefault="00286F75">
            <w:pPr>
              <w:spacing w:line="260" w:lineRule="exact"/>
              <w:ind w:left="95"/>
              <w:rPr>
                <w:rFonts w:asciiTheme="minorHAnsi" w:eastAsia="Arial Black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Arial Black" w:hAnsiTheme="minorHAnsi" w:cstheme="minorHAnsi"/>
                <w:b/>
                <w:w w:val="88"/>
                <w:position w:val="1"/>
                <w:sz w:val="22"/>
                <w:szCs w:val="22"/>
              </w:rPr>
              <w:t>LIP6/CNRS,</w:t>
            </w:r>
            <w:r w:rsidRPr="00286F75">
              <w:rPr>
                <w:rFonts w:asciiTheme="minorHAnsi" w:eastAsia="Arial Black" w:hAnsiTheme="minorHAnsi" w:cstheme="minorHAnsi"/>
                <w:b/>
                <w:spacing w:val="-3"/>
                <w:w w:val="88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Arial Black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286F75">
              <w:rPr>
                <w:rFonts w:asciiTheme="minorHAnsi" w:eastAsia="Arial Black" w:hAnsiTheme="minorHAnsi" w:cstheme="minorHAnsi"/>
                <w:b/>
                <w:position w:val="1"/>
                <w:sz w:val="22"/>
                <w:szCs w:val="22"/>
              </w:rPr>
              <w:t>aris</w:t>
            </w:r>
          </w:p>
          <w:p w14:paraId="277E48AD" w14:textId="77777777" w:rsidR="0064496D" w:rsidRPr="00286F75" w:rsidRDefault="00286F75">
            <w:pPr>
              <w:spacing w:line="220" w:lineRule="exact"/>
              <w:ind w:left="95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Comic Sans MS" w:hAnsiTheme="minorHAnsi" w:cstheme="minorHAnsi"/>
                <w:i/>
                <w:spacing w:val="-9"/>
                <w:w w:val="96"/>
                <w:position w:val="1"/>
                <w:sz w:val="22"/>
                <w:szCs w:val="22"/>
              </w:rPr>
              <w:t>K</w:t>
            </w:r>
            <w:r w:rsidRPr="00286F75">
              <w:rPr>
                <w:rFonts w:asciiTheme="minorHAnsi" w:eastAsia="Comic Sans MS" w:hAnsiTheme="minorHAnsi" w:cstheme="minorHAnsi"/>
                <w:i/>
                <w:w w:val="96"/>
                <w:position w:val="1"/>
                <w:sz w:val="22"/>
                <w:szCs w:val="22"/>
              </w:rPr>
              <w:t>e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w w:val="96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6"/>
                <w:position w:val="1"/>
                <w:sz w:val="22"/>
                <w:szCs w:val="22"/>
              </w:rPr>
              <w:t>nels</w:t>
            </w:r>
            <w:r w:rsidRPr="00286F75">
              <w:rPr>
                <w:rFonts w:asciiTheme="minorHAnsi" w:eastAsia="Comic Sans MS" w:hAnsiTheme="minorHAnsi" w:cstheme="minorHAnsi"/>
                <w:i/>
                <w:spacing w:val="3"/>
                <w:w w:val="96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in</w:t>
            </w:r>
            <w:r w:rsidRPr="00286F75">
              <w:rPr>
                <w:rFonts w:asciiTheme="minorHAnsi" w:eastAsia="Comic Sans MS" w:hAnsiTheme="minorHAnsi" w:cstheme="minorHAnsi"/>
                <w:i/>
                <w:spacing w:val="-10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69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9"/>
                <w:position w:val="1"/>
                <w:sz w:val="22"/>
                <w:szCs w:val="22"/>
              </w:rPr>
              <w:t>eal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93"/>
                <w:position w:val="1"/>
                <w:sz w:val="22"/>
                <w:szCs w:val="22"/>
              </w:rPr>
              <w:t>w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o</w:t>
            </w:r>
            <w:r w:rsidRPr="00286F75">
              <w:rPr>
                <w:rFonts w:asciiTheme="minorHAnsi" w:eastAsia="Comic Sans MS" w:hAnsiTheme="minorHAnsi" w:cstheme="minorHAnsi"/>
                <w:i/>
                <w:spacing w:val="-1"/>
                <w:w w:val="9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ld</w:t>
            </w:r>
            <w:r w:rsidRPr="00286F75">
              <w:rPr>
                <w:rFonts w:asciiTheme="minorHAnsi" w:eastAsia="Comic Sans MS" w:hAnsiTheme="minorHAnsi" w:cstheme="minorHAnsi"/>
                <w:i/>
                <w:spacing w:val="1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e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t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w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or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k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s.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2B6E58C" w14:textId="77777777" w:rsidR="0064496D" w:rsidRPr="00286F75" w:rsidRDefault="00286F75">
            <w:pPr>
              <w:spacing w:before="65"/>
              <w:ind w:left="48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esea</w:t>
            </w:r>
            <w:r w:rsidRPr="00286F75">
              <w:rPr>
                <w:rFonts w:asciiTheme="minorHAnsi" w:hAnsiTheme="minorHAnsi" w:cstheme="minorHAnsi"/>
                <w:spacing w:val="-1"/>
                <w:w w:val="116"/>
                <w:sz w:val="22"/>
                <w:szCs w:val="22"/>
              </w:rPr>
              <w:t>r</w:t>
            </w:r>
            <w:r w:rsidRPr="00286F75">
              <w:rPr>
                <w:rFonts w:asciiTheme="minorHAnsi" w:hAnsiTheme="minorHAnsi" w:cstheme="minorHAnsi"/>
                <w:w w:val="116"/>
                <w:sz w:val="22"/>
                <w:szCs w:val="22"/>
              </w:rPr>
              <w:t>ch</w:t>
            </w:r>
            <w:r w:rsidRPr="00286F75">
              <w:rPr>
                <w:rFonts w:asciiTheme="minorHAnsi" w:hAnsiTheme="minorHAnsi" w:cstheme="minorHAnsi"/>
                <w:spacing w:val="-2"/>
                <w:w w:val="116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99"/>
                <w:sz w:val="22"/>
                <w:szCs w:val="22"/>
              </w:rPr>
              <w:t>In</w:t>
            </w:r>
            <w:r w:rsidRPr="00286F75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t</w:t>
            </w:r>
            <w:r w:rsidRPr="00286F75">
              <w:rPr>
                <w:rFonts w:asciiTheme="minorHAnsi" w:hAnsiTheme="minorHAnsi" w:cstheme="minorHAnsi"/>
                <w:w w:val="111"/>
                <w:sz w:val="22"/>
                <w:szCs w:val="22"/>
              </w:rPr>
              <w:t>ernship.</w:t>
            </w:r>
          </w:p>
        </w:tc>
      </w:tr>
      <w:tr w:rsidR="00286F75" w:rsidRPr="00286F75" w14:paraId="5B2BC497" w14:textId="77777777">
        <w:trPr>
          <w:trHeight w:hRule="exact" w:val="529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2D6F6E67" w14:textId="77777777" w:rsidR="0064496D" w:rsidRPr="00286F75" w:rsidRDefault="00286F75">
            <w:pPr>
              <w:spacing w:before="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z w:val="22"/>
                <w:szCs w:val="22"/>
              </w:rPr>
              <w:t xml:space="preserve">07–08 </w:t>
            </w:r>
            <w:r w:rsidRPr="00286F7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10"/>
                <w:sz w:val="22"/>
                <w:szCs w:val="22"/>
              </w:rPr>
              <w:t>2005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26EB2C4D" w14:textId="77777777" w:rsidR="0064496D" w:rsidRPr="00286F75" w:rsidRDefault="00286F75">
            <w:pPr>
              <w:spacing w:line="240" w:lineRule="exact"/>
              <w:ind w:left="95"/>
              <w:rPr>
                <w:rFonts w:asciiTheme="minorHAnsi" w:eastAsia="Arial Black" w:hAnsiTheme="minorHAnsi" w:cstheme="minorHAnsi"/>
                <w:sz w:val="22"/>
                <w:szCs w:val="22"/>
              </w:rPr>
            </w:pPr>
            <w:hyperlink r:id="rId8">
              <w:r w:rsidRPr="00286F75">
                <w:rPr>
                  <w:rFonts w:asciiTheme="minorHAnsi" w:eastAsia="Arial Black" w:hAnsiTheme="minorHAnsi" w:cstheme="minorHAnsi"/>
                  <w:b/>
                  <w:spacing w:val="-5"/>
                  <w:w w:val="86"/>
                  <w:position w:val="1"/>
                  <w:sz w:val="22"/>
                  <w:szCs w:val="22"/>
                </w:rPr>
                <w:t>K</w:t>
              </w:r>
              <w:r w:rsidRPr="00286F75">
                <w:rPr>
                  <w:rFonts w:asciiTheme="minorHAnsi" w:eastAsia="Arial Black" w:hAnsiTheme="minorHAnsi" w:cstheme="minorHAnsi"/>
                  <w:b/>
                  <w:w w:val="83"/>
                  <w:position w:val="1"/>
                  <w:sz w:val="22"/>
                  <w:szCs w:val="22"/>
                </w:rPr>
                <w:t>el</w:t>
              </w:r>
              <w:r w:rsidRPr="00286F75">
                <w:rPr>
                  <w:rFonts w:asciiTheme="minorHAnsi" w:eastAsia="Arial Black" w:hAnsiTheme="minorHAnsi" w:cstheme="minorHAnsi"/>
                  <w:b/>
                  <w:spacing w:val="-4"/>
                  <w:w w:val="83"/>
                  <w:position w:val="1"/>
                  <w:sz w:val="22"/>
                  <w:szCs w:val="22"/>
                </w:rPr>
                <w:t>k</w:t>
              </w:r>
              <w:r w:rsidRPr="00286F75">
                <w:rPr>
                  <w:rFonts w:asciiTheme="minorHAnsi" w:eastAsia="Arial Black" w:hAnsiTheme="minorHAnsi" w:cstheme="minorHAnsi"/>
                  <w:b/>
                  <w:w w:val="88"/>
                  <w:position w:val="1"/>
                  <w:sz w:val="22"/>
                  <w:szCs w:val="22"/>
                </w:rPr>
                <w:t>oo.com</w:t>
              </w:r>
            </w:hyperlink>
          </w:p>
          <w:p w14:paraId="270F595F" w14:textId="77777777" w:rsidR="0064496D" w:rsidRPr="00286F75" w:rsidRDefault="00286F75">
            <w:pPr>
              <w:spacing w:line="220" w:lineRule="exact"/>
              <w:ind w:left="95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Comic Sans MS" w:hAnsiTheme="minorHAnsi" w:cstheme="minorHAnsi"/>
                <w:i/>
                <w:w w:val="87"/>
                <w:position w:val="1"/>
                <w:sz w:val="22"/>
                <w:szCs w:val="22"/>
              </w:rPr>
              <w:t>C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87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87"/>
                <w:position w:val="1"/>
                <w:sz w:val="22"/>
                <w:szCs w:val="22"/>
              </w:rPr>
              <w:t xml:space="preserve">eation </w:t>
            </w:r>
            <w:r w:rsidRPr="00286F75">
              <w:rPr>
                <w:rFonts w:asciiTheme="minorHAnsi" w:eastAsia="Comic Sans MS" w:hAnsiTheme="minorHAnsi" w:cstheme="minorHAnsi"/>
                <w:i/>
                <w:spacing w:val="13"/>
                <w:w w:val="87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87"/>
                <w:position w:val="1"/>
                <w:sz w:val="22"/>
                <w:szCs w:val="22"/>
              </w:rPr>
              <w:t>of</w:t>
            </w:r>
            <w:r w:rsidRPr="00286F75">
              <w:rPr>
                <w:rFonts w:asciiTheme="minorHAnsi" w:eastAsia="Comic Sans MS" w:hAnsiTheme="minorHAnsi" w:cstheme="minorHAnsi"/>
                <w:i/>
                <w:spacing w:val="-11"/>
                <w:w w:val="87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286F75">
              <w:rPr>
                <w:rFonts w:asciiTheme="minorHAnsi" w:eastAsia="Comic Sans MS" w:hAnsiTheme="minorHAnsi" w:cstheme="minorHAnsi"/>
                <w:i/>
                <w:spacing w:val="4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6"/>
                <w:w w:val="93"/>
                <w:position w:val="1"/>
                <w:sz w:val="22"/>
                <w:szCs w:val="22"/>
              </w:rPr>
              <w:t>ke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y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93"/>
                <w:position w:val="1"/>
                <w:sz w:val="22"/>
                <w:szCs w:val="22"/>
              </w:rPr>
              <w:t>w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o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w w:val="9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d</w:t>
            </w:r>
            <w:r w:rsidRPr="00286F75">
              <w:rPr>
                <w:rFonts w:asciiTheme="minorHAnsi" w:eastAsia="Comic Sans MS" w:hAnsiTheme="minorHAnsi" w:cstheme="minorHAnsi"/>
                <w:i/>
                <w:spacing w:val="17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w w:val="93"/>
                <w:position w:val="1"/>
                <w:sz w:val="22"/>
                <w:szCs w:val="22"/>
              </w:rPr>
              <w:t>g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ene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9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a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w w:val="93"/>
                <w:position w:val="1"/>
                <w:sz w:val="22"/>
                <w:szCs w:val="22"/>
              </w:rPr>
              <w:t>t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or</w:t>
            </w:r>
            <w:r w:rsidRPr="00286F75">
              <w:rPr>
                <w:rFonts w:asciiTheme="minorHAnsi" w:eastAsia="Comic Sans MS" w:hAnsiTheme="minorHAnsi" w:cstheme="minorHAnsi"/>
                <w:i/>
                <w:spacing w:val="-8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w w:val="54"/>
                <w:position w:val="1"/>
                <w:sz w:val="22"/>
                <w:szCs w:val="22"/>
              </w:rPr>
              <w:t>f</w:t>
            </w:r>
            <w:r w:rsidRPr="00286F75">
              <w:rPr>
                <w:rFonts w:asciiTheme="minorHAnsi" w:eastAsia="Comic Sans MS" w:hAnsiTheme="minorHAnsi" w:cstheme="minorHAnsi"/>
                <w:i/>
                <w:w w:val="88"/>
                <w:position w:val="1"/>
                <w:sz w:val="22"/>
                <w:szCs w:val="22"/>
              </w:rPr>
              <w:t>or</w:t>
            </w:r>
            <w:r w:rsidRPr="00286F75">
              <w:rPr>
                <w:rFonts w:asciiTheme="minorHAnsi" w:eastAsia="Comic Sans MS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Goo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position w:val="1"/>
                <w:sz w:val="22"/>
                <w:szCs w:val="22"/>
              </w:rPr>
              <w:t>g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le</w:t>
            </w:r>
            <w:r w:rsidRPr="00286F75">
              <w:rPr>
                <w:rFonts w:asciiTheme="minorHAnsi" w:eastAsia="Comic Sans MS" w:hAnsiTheme="minorHAnsi" w:cstheme="minorHAnsi"/>
                <w:i/>
                <w:spacing w:val="18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A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d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position w:val="1"/>
                <w:sz w:val="22"/>
                <w:szCs w:val="22"/>
              </w:rPr>
              <w:t>w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ds.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2E44B5C" w14:textId="77777777" w:rsidR="0064496D" w:rsidRPr="00286F75" w:rsidRDefault="00286F75">
            <w:pPr>
              <w:spacing w:before="45"/>
              <w:ind w:left="61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w w:val="108"/>
                <w:sz w:val="22"/>
                <w:szCs w:val="22"/>
              </w:rPr>
              <w:t>Summer</w:t>
            </w:r>
            <w:r w:rsidRPr="00286F75">
              <w:rPr>
                <w:rFonts w:asciiTheme="minorHAnsi" w:hAnsiTheme="minorHAnsi" w:cstheme="minorHAnsi"/>
                <w:spacing w:val="17"/>
                <w:w w:val="108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08"/>
                <w:sz w:val="22"/>
                <w:szCs w:val="22"/>
              </w:rPr>
              <w:t>job.</w:t>
            </w:r>
          </w:p>
        </w:tc>
      </w:tr>
      <w:tr w:rsidR="00286F75" w:rsidRPr="00286F75" w14:paraId="4D802228" w14:textId="77777777">
        <w:trPr>
          <w:trHeight w:hRule="exact" w:val="594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3921A93A" w14:textId="77777777" w:rsidR="0064496D" w:rsidRPr="00286F75" w:rsidRDefault="00286F75">
            <w:pPr>
              <w:spacing w:before="2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sz w:val="22"/>
                <w:szCs w:val="22"/>
              </w:rPr>
              <w:t xml:space="preserve">07–08 </w:t>
            </w:r>
            <w:r w:rsidRPr="00286F7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10"/>
                <w:sz w:val="22"/>
                <w:szCs w:val="22"/>
              </w:rPr>
              <w:t>2004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14:paraId="5B65DDC6" w14:textId="77777777" w:rsidR="0064496D" w:rsidRPr="00286F75" w:rsidRDefault="00286F75">
            <w:pPr>
              <w:spacing w:line="260" w:lineRule="exact"/>
              <w:ind w:left="95"/>
              <w:rPr>
                <w:rFonts w:asciiTheme="minorHAnsi" w:eastAsia="Arial Black" w:hAnsiTheme="minorHAnsi" w:cstheme="minorHAnsi"/>
                <w:sz w:val="22"/>
                <w:szCs w:val="22"/>
              </w:rPr>
            </w:pPr>
            <w:hyperlink r:id="rId9">
              <w:r w:rsidRPr="00286F75">
                <w:rPr>
                  <w:rFonts w:asciiTheme="minorHAnsi" w:eastAsia="Arial Black" w:hAnsiTheme="minorHAnsi" w:cstheme="minorHAnsi"/>
                  <w:b/>
                  <w:position w:val="1"/>
                  <w:sz w:val="22"/>
                  <w:szCs w:val="22"/>
                </w:rPr>
                <w:t>MonsieurPrix.com</w:t>
              </w:r>
            </w:hyperlink>
          </w:p>
          <w:p w14:paraId="6DF9EE9C" w14:textId="77777777" w:rsidR="0064496D" w:rsidRPr="00286F75" w:rsidRDefault="00286F75">
            <w:pPr>
              <w:spacing w:line="220" w:lineRule="exact"/>
              <w:ind w:left="95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eastAsia="Comic Sans MS" w:hAnsiTheme="minorHAnsi" w:cstheme="minorHAnsi"/>
                <w:i/>
                <w:w w:val="98"/>
                <w:position w:val="1"/>
                <w:sz w:val="22"/>
                <w:szCs w:val="22"/>
              </w:rPr>
              <w:t>D</w:t>
            </w:r>
            <w:r w:rsidRPr="00286F75">
              <w:rPr>
                <w:rFonts w:asciiTheme="minorHAnsi" w:eastAsia="Comic Sans MS" w:hAnsiTheme="minorHAnsi" w:cstheme="minorHAnsi"/>
                <w:i/>
                <w:spacing w:val="-5"/>
                <w:w w:val="98"/>
                <w:position w:val="1"/>
                <w:sz w:val="22"/>
                <w:szCs w:val="22"/>
              </w:rPr>
              <w:t>e</w:t>
            </w:r>
            <w:r w:rsidRPr="00286F75">
              <w:rPr>
                <w:rFonts w:asciiTheme="minorHAnsi" w:eastAsia="Comic Sans MS" w:hAnsiTheme="minorHAnsi" w:cstheme="minorHAnsi"/>
                <w:i/>
                <w:spacing w:val="-6"/>
                <w:w w:val="98"/>
                <w:position w:val="1"/>
                <w:sz w:val="22"/>
                <w:szCs w:val="22"/>
              </w:rPr>
              <w:t>v</w:t>
            </w:r>
            <w:r w:rsidRPr="00286F75">
              <w:rPr>
                <w:rFonts w:asciiTheme="minorHAnsi" w:eastAsia="Comic Sans MS" w:hAnsiTheme="minorHAnsi" w:cstheme="minorHAnsi"/>
                <w:i/>
                <w:w w:val="98"/>
                <w:position w:val="1"/>
                <w:sz w:val="22"/>
                <w:szCs w:val="22"/>
              </w:rPr>
              <w:t>elopment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80"/>
                <w:position w:val="1"/>
                <w:sz w:val="22"/>
                <w:szCs w:val="22"/>
              </w:rPr>
              <w:t>of</w:t>
            </w:r>
            <w:r w:rsidRPr="00286F75">
              <w:rPr>
                <w:rFonts w:asciiTheme="minorHAnsi" w:eastAsia="Comic Sans MS" w:hAnsiTheme="minorHAnsi" w:cstheme="minorHAnsi"/>
                <w:i/>
                <w:spacing w:val="8"/>
                <w:w w:val="80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an</w:t>
            </w:r>
            <w:r w:rsidRPr="00286F75">
              <w:rPr>
                <w:rFonts w:asciiTheme="minorHAnsi" w:eastAsia="Comic Sans MS" w:hAnsiTheme="minorHAnsi" w:cstheme="minorHAnsi"/>
                <w:i/>
                <w:spacing w:val="10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e-comme</w:t>
            </w:r>
            <w:r w:rsidRPr="00286F75">
              <w:rPr>
                <w:rFonts w:asciiTheme="minorHAnsi" w:eastAsia="Comic Sans MS" w:hAnsiTheme="minorHAnsi" w:cstheme="minorHAnsi"/>
                <w:i/>
                <w:spacing w:val="-2"/>
                <w:w w:val="9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ce</w:t>
            </w:r>
            <w:r w:rsidRPr="00286F75">
              <w:rPr>
                <w:rFonts w:asciiTheme="minorHAnsi" w:eastAsia="Comic Sans MS" w:hAnsiTheme="minorHAnsi" w:cstheme="minorHAnsi"/>
                <w:i/>
                <w:spacing w:val="49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p</w:t>
            </w:r>
            <w:r w:rsidRPr="00286F75">
              <w:rPr>
                <w:rFonts w:asciiTheme="minorHAnsi" w:eastAsia="Comic Sans MS" w:hAnsiTheme="minorHAnsi" w:cstheme="minorHAnsi"/>
                <w:i/>
                <w:spacing w:val="-3"/>
                <w:w w:val="93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oduct</w:t>
            </w:r>
            <w:r w:rsidRPr="00286F75">
              <w:rPr>
                <w:rFonts w:asciiTheme="minorHAnsi" w:eastAsia="Comic Sans MS" w:hAnsiTheme="minorHAnsi" w:cstheme="minorHAnsi"/>
                <w:i/>
                <w:spacing w:val="-12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ind</w:t>
            </w:r>
            <w:r w:rsidRPr="00286F75">
              <w:rPr>
                <w:rFonts w:asciiTheme="minorHAnsi" w:eastAsia="Comic Sans MS" w:hAnsiTheme="minorHAnsi" w:cstheme="minorHAnsi"/>
                <w:i/>
                <w:spacing w:val="-6"/>
                <w:w w:val="93"/>
                <w:position w:val="1"/>
                <w:sz w:val="22"/>
                <w:szCs w:val="22"/>
              </w:rPr>
              <w:t>ex</w:t>
            </w:r>
            <w:r w:rsidRPr="00286F75">
              <w:rPr>
                <w:rFonts w:asciiTheme="minorHAnsi" w:eastAsia="Comic Sans MS" w:hAnsiTheme="minorHAnsi" w:cstheme="minorHAnsi"/>
                <w:i/>
                <w:w w:val="93"/>
                <w:position w:val="1"/>
                <w:sz w:val="22"/>
                <w:szCs w:val="22"/>
              </w:rPr>
              <w:t>ation</w:t>
            </w:r>
            <w:r w:rsidRPr="00286F75">
              <w:rPr>
                <w:rFonts w:asciiTheme="minorHAnsi" w:eastAsia="Comic Sans MS" w:hAnsiTheme="minorHAnsi" w:cstheme="minorHAnsi"/>
                <w:i/>
                <w:spacing w:val="4"/>
                <w:w w:val="93"/>
                <w:position w:val="1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spide</w:t>
            </w:r>
            <w:r w:rsidRPr="00286F75">
              <w:rPr>
                <w:rFonts w:asciiTheme="minorHAnsi" w:eastAsia="Comic Sans MS" w:hAnsiTheme="minorHAnsi" w:cstheme="minorHAnsi"/>
                <w:i/>
                <w:spacing w:val="-15"/>
                <w:position w:val="1"/>
                <w:sz w:val="22"/>
                <w:szCs w:val="22"/>
              </w:rPr>
              <w:t>r</w:t>
            </w:r>
            <w:r w:rsidRPr="00286F75">
              <w:rPr>
                <w:rFonts w:asciiTheme="minorHAnsi" w:eastAsia="Comic Sans MS" w:hAnsiTheme="minorHAnsi" w:cstheme="minorHAnsi"/>
                <w:i/>
                <w:position w:val="1"/>
                <w:sz w:val="22"/>
                <w:szCs w:val="22"/>
              </w:rPr>
              <w:t>.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843D647" w14:textId="77777777" w:rsidR="0064496D" w:rsidRPr="00286F75" w:rsidRDefault="00286F75">
            <w:pPr>
              <w:spacing w:before="65"/>
              <w:ind w:left="610"/>
              <w:rPr>
                <w:rFonts w:asciiTheme="minorHAnsi" w:hAnsiTheme="minorHAnsi" w:cstheme="minorHAnsi"/>
                <w:sz w:val="22"/>
                <w:szCs w:val="22"/>
              </w:rPr>
            </w:pPr>
            <w:r w:rsidRPr="00286F75">
              <w:rPr>
                <w:rFonts w:asciiTheme="minorHAnsi" w:hAnsiTheme="minorHAnsi" w:cstheme="minorHAnsi"/>
                <w:w w:val="108"/>
                <w:sz w:val="22"/>
                <w:szCs w:val="22"/>
              </w:rPr>
              <w:t>Summer</w:t>
            </w:r>
            <w:r w:rsidRPr="00286F75">
              <w:rPr>
                <w:rFonts w:asciiTheme="minorHAnsi" w:hAnsiTheme="minorHAnsi" w:cstheme="minorHAnsi"/>
                <w:spacing w:val="17"/>
                <w:w w:val="108"/>
                <w:sz w:val="22"/>
                <w:szCs w:val="22"/>
              </w:rPr>
              <w:t xml:space="preserve"> </w:t>
            </w:r>
            <w:r w:rsidRPr="00286F75">
              <w:rPr>
                <w:rFonts w:asciiTheme="minorHAnsi" w:hAnsiTheme="minorHAnsi" w:cstheme="minorHAnsi"/>
                <w:w w:val="108"/>
                <w:sz w:val="22"/>
                <w:szCs w:val="22"/>
              </w:rPr>
              <w:t>job.</w:t>
            </w:r>
          </w:p>
        </w:tc>
      </w:tr>
    </w:tbl>
    <w:p w14:paraId="47AB337E" w14:textId="77777777" w:rsidR="0064496D" w:rsidRPr="00286F75" w:rsidRDefault="0064496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DE3563F" w14:textId="77777777" w:rsidR="0064496D" w:rsidRPr="00286F75" w:rsidRDefault="00286F75">
      <w:pPr>
        <w:spacing w:line="420" w:lineRule="exact"/>
        <w:ind w:left="2698"/>
        <w:rPr>
          <w:rFonts w:asciiTheme="minorHAnsi" w:eastAsia="Arial Black" w:hAnsiTheme="minorHAnsi" w:cstheme="minorHAnsi"/>
          <w:sz w:val="22"/>
          <w:szCs w:val="22"/>
        </w:rPr>
        <w:sectPr w:rsidR="0064496D" w:rsidRPr="00286F75">
          <w:type w:val="continuous"/>
          <w:pgSz w:w="12240" w:h="15840"/>
          <w:pgMar w:top="580" w:right="700" w:bottom="280" w:left="760" w:header="720" w:footer="720" w:gutter="0"/>
          <w:cols w:space="720"/>
        </w:sectPr>
      </w:pPr>
      <w:r w:rsidRPr="00286F75">
        <w:rPr>
          <w:rFonts w:asciiTheme="minorHAnsi" w:eastAsia="Arial Black" w:hAnsiTheme="minorHAnsi" w:cstheme="minorHAnsi"/>
          <w:b/>
          <w:position w:val="2"/>
          <w:sz w:val="22"/>
          <w:szCs w:val="22"/>
        </w:rPr>
        <w:t>app</w:t>
      </w:r>
      <w:r w:rsidRPr="00286F75">
        <w:rPr>
          <w:rFonts w:asciiTheme="minorHAnsi" w:eastAsia="Arial Black" w:hAnsiTheme="minorHAnsi" w:cstheme="minorHAnsi"/>
          <w:b/>
          <w:position w:val="2"/>
          <w:sz w:val="22"/>
          <w:szCs w:val="22"/>
        </w:rPr>
        <w:t>lications</w:t>
      </w:r>
    </w:p>
    <w:p w14:paraId="657070D2" w14:textId="77777777" w:rsidR="0064496D" w:rsidRPr="00286F75" w:rsidRDefault="00286F75">
      <w:pPr>
        <w:tabs>
          <w:tab w:val="left" w:pos="2960"/>
        </w:tabs>
        <w:spacing w:before="41"/>
        <w:ind w:left="2980" w:right="76" w:hanging="1242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lastRenderedPageBreak/>
        <w:t>2012</w:t>
      </w:r>
      <w:r w:rsidRPr="00286F7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ab/>
      </w:r>
      <w:r w:rsidRPr="00286F75">
        <w:rPr>
          <w:rFonts w:asciiTheme="minorHAnsi" w:eastAsia="Arial Black" w:hAnsiTheme="minorHAnsi" w:cstheme="minorHAnsi"/>
          <w:b/>
          <w:w w:val="84"/>
          <w:sz w:val="22"/>
          <w:szCs w:val="22"/>
        </w:rPr>
        <w:t>Who</w:t>
      </w:r>
      <w:r w:rsidRPr="00286F75">
        <w:rPr>
          <w:rFonts w:asciiTheme="minorHAnsi" w:eastAsia="Arial Black" w:hAnsiTheme="minorHAnsi" w:cstheme="minorHAnsi"/>
          <w:b/>
          <w:spacing w:val="37"/>
          <w:w w:val="84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4"/>
          <w:sz w:val="22"/>
          <w:szCs w:val="22"/>
        </w:rPr>
        <w:t>did</w:t>
      </w:r>
      <w:r w:rsidRPr="00286F75">
        <w:rPr>
          <w:rFonts w:asciiTheme="minorHAnsi" w:eastAsia="Arial Black" w:hAnsiTheme="minorHAnsi" w:cstheme="minorHAnsi"/>
          <w:b/>
          <w:spacing w:val="16"/>
          <w:w w:val="84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w w:val="84"/>
          <w:sz w:val="22"/>
          <w:szCs w:val="22"/>
        </w:rPr>
        <w:t>I</w:t>
      </w:r>
      <w:r w:rsidRPr="00286F75">
        <w:rPr>
          <w:rFonts w:asciiTheme="minorHAnsi" w:eastAsia="Arial Black" w:hAnsiTheme="minorHAnsi" w:cstheme="minorHAnsi"/>
          <w:b/>
          <w:spacing w:val="-10"/>
          <w:w w:val="84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pacing w:val="-2"/>
          <w:w w:val="84"/>
          <w:sz w:val="22"/>
          <w:szCs w:val="22"/>
        </w:rPr>
        <w:t>f</w:t>
      </w:r>
      <w:r w:rsidRPr="00286F75">
        <w:rPr>
          <w:rFonts w:asciiTheme="minorHAnsi" w:eastAsia="Arial Black" w:hAnsiTheme="minorHAnsi" w:cstheme="minorHAnsi"/>
          <w:b/>
          <w:w w:val="84"/>
          <w:sz w:val="22"/>
          <w:szCs w:val="22"/>
        </w:rPr>
        <w:t>or</w:t>
      </w:r>
      <w:r w:rsidRPr="00286F75">
        <w:rPr>
          <w:rFonts w:asciiTheme="minorHAnsi" w:eastAsia="Arial Black" w:hAnsiTheme="minorHAnsi" w:cstheme="minorHAnsi"/>
          <w:b/>
          <w:spacing w:val="2"/>
          <w:w w:val="84"/>
          <w:sz w:val="22"/>
          <w:szCs w:val="22"/>
        </w:rPr>
        <w:t>g</w:t>
      </w:r>
      <w:r w:rsidRPr="00286F75">
        <w:rPr>
          <w:rFonts w:asciiTheme="minorHAnsi" w:eastAsia="Arial Black" w:hAnsiTheme="minorHAnsi" w:cstheme="minorHAnsi"/>
          <w:b/>
          <w:spacing w:val="-1"/>
          <w:w w:val="84"/>
          <w:sz w:val="22"/>
          <w:szCs w:val="22"/>
        </w:rPr>
        <w:t>e</w:t>
      </w:r>
      <w:r w:rsidRPr="00286F75">
        <w:rPr>
          <w:rFonts w:asciiTheme="minorHAnsi" w:eastAsia="Arial Black" w:hAnsiTheme="minorHAnsi" w:cstheme="minorHAnsi"/>
          <w:b/>
          <w:w w:val="84"/>
          <w:sz w:val="22"/>
          <w:szCs w:val="22"/>
        </w:rPr>
        <w:t>t</w:t>
      </w:r>
      <w:r w:rsidRPr="00286F75">
        <w:rPr>
          <w:rFonts w:asciiTheme="minorHAnsi" w:eastAsia="Arial Black" w:hAnsiTheme="minorHAnsi" w:cstheme="minorHAnsi"/>
          <w:b/>
          <w:spacing w:val="11"/>
          <w:w w:val="84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?                                                      </w:t>
      </w:r>
      <w:r w:rsidRPr="00286F75">
        <w:rPr>
          <w:rFonts w:asciiTheme="minorHAnsi" w:eastAsia="Arial Black" w:hAnsiTheme="minorHAnsi" w:cstheme="minorHAnsi"/>
          <w:b/>
          <w:spacing w:val="43"/>
          <w:sz w:val="22"/>
          <w:szCs w:val="22"/>
        </w:rPr>
        <w:t xml:space="preserve"> </w:t>
      </w:r>
      <w:hyperlink r:id="rId10">
        <w:r w:rsidRPr="00286F75">
          <w:rPr>
            <w:rFonts w:asciiTheme="minorHAnsi" w:hAnsiTheme="minorHAnsi" w:cstheme="minorHAnsi"/>
            <w:w w:val="101"/>
            <w:sz w:val="22"/>
            <w:szCs w:val="22"/>
          </w:rPr>
          <w:t>whodidi</w:t>
        </w:r>
        <w:r w:rsidRPr="00286F75">
          <w:rPr>
            <w:rFonts w:asciiTheme="minorHAnsi" w:hAnsiTheme="minorHAnsi" w:cstheme="minorHAnsi"/>
            <w:spacing w:val="-1"/>
            <w:w w:val="101"/>
            <w:sz w:val="22"/>
            <w:szCs w:val="22"/>
          </w:rPr>
          <w:t>f</w:t>
        </w:r>
        <w:r w:rsidRPr="00286F75">
          <w:rPr>
            <w:rFonts w:asciiTheme="minorHAnsi" w:hAnsiTheme="minorHAnsi" w:cstheme="minorHAnsi"/>
            <w:w w:val="106"/>
            <w:sz w:val="22"/>
            <w:szCs w:val="22"/>
          </w:rPr>
          <w:t>o</w:t>
        </w:r>
        <w:r w:rsidRPr="00286F75">
          <w:rPr>
            <w:rFonts w:asciiTheme="minorHAnsi" w:hAnsiTheme="minorHAnsi" w:cstheme="minorHAnsi"/>
            <w:spacing w:val="-1"/>
            <w:w w:val="106"/>
            <w:sz w:val="22"/>
            <w:szCs w:val="22"/>
          </w:rPr>
          <w:t>r</w:t>
        </w:r>
        <w:r w:rsidRPr="00286F75">
          <w:rPr>
            <w:rFonts w:asciiTheme="minorHAnsi" w:hAnsiTheme="minorHAnsi" w:cstheme="minorHAnsi"/>
            <w:w w:val="117"/>
            <w:sz w:val="22"/>
            <w:szCs w:val="22"/>
          </w:rPr>
          <w:t>g</w:t>
        </w:r>
        <w:r w:rsidRPr="00286F75">
          <w:rPr>
            <w:rFonts w:asciiTheme="minorHAnsi" w:hAnsiTheme="minorHAnsi" w:cstheme="minorHAnsi"/>
            <w:spacing w:val="-2"/>
            <w:w w:val="117"/>
            <w:sz w:val="22"/>
            <w:szCs w:val="22"/>
          </w:rPr>
          <w:t>e</w:t>
        </w:r>
        <w:r w:rsidRPr="00286F75">
          <w:rPr>
            <w:rFonts w:asciiTheme="minorHAnsi" w:hAnsiTheme="minorHAnsi" w:cstheme="minorHAnsi"/>
            <w:w w:val="108"/>
            <w:sz w:val="22"/>
            <w:szCs w:val="22"/>
          </w:rPr>
          <w:t>t.com</w:t>
        </w:r>
      </w:hyperlink>
      <w:r w:rsidRPr="00286F75">
        <w:rPr>
          <w:rFonts w:asciiTheme="minorHAnsi" w:hAnsiTheme="minorHAnsi" w:cstheme="minorHAnsi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Gue</w:t>
      </w:r>
      <w:r w:rsidRPr="00286F75">
        <w:rPr>
          <w:rFonts w:asciiTheme="minorHAnsi" w:hAnsiTheme="minorHAnsi" w:cstheme="minorHAnsi"/>
          <w:spacing w:val="-1"/>
          <w:w w:val="113"/>
          <w:sz w:val="22"/>
          <w:szCs w:val="22"/>
        </w:rPr>
        <w:t>s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286F75">
        <w:rPr>
          <w:rFonts w:asciiTheme="minorHAnsi" w:hAnsiTheme="minorHAnsi" w:cstheme="minorHAnsi"/>
          <w:spacing w:val="23"/>
          <w:w w:val="11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li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6F75">
        <w:rPr>
          <w:rFonts w:asciiTheme="minorHAnsi" w:hAnsiTheme="minorHAnsi" w:cstheme="minorHAnsi"/>
          <w:sz w:val="22"/>
          <w:szCs w:val="22"/>
        </w:rPr>
        <w:t>t</w:t>
      </w:r>
      <w:r w:rsidRPr="00286F7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0"/>
          <w:sz w:val="22"/>
          <w:szCs w:val="22"/>
        </w:rPr>
        <w:t>ecommendation</w:t>
      </w:r>
      <w:r w:rsidRPr="00286F75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w w:val="99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286F75">
        <w:rPr>
          <w:rFonts w:asciiTheme="minorHAnsi" w:hAnsiTheme="minorHAnsi" w:cstheme="minorHAnsi"/>
          <w:spacing w:val="30"/>
          <w:w w:val="9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8"/>
          <w:w w:val="115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115"/>
          <w:sz w:val="22"/>
          <w:szCs w:val="22"/>
        </w:rPr>
        <w:t>acebook</w:t>
      </w:r>
      <w:r w:rsidRPr="00286F75">
        <w:rPr>
          <w:rFonts w:asciiTheme="minorHAnsi" w:hAnsiTheme="minorHAnsi" w:cstheme="minorHAnsi"/>
          <w:spacing w:val="3"/>
          <w:w w:val="11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3"/>
          <w:w w:val="115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5"/>
          <w:w w:val="115"/>
          <w:sz w:val="22"/>
          <w:szCs w:val="22"/>
        </w:rPr>
        <w:t>v</w:t>
      </w:r>
      <w:r w:rsidRPr="00286F75">
        <w:rPr>
          <w:rFonts w:asciiTheme="minorHAnsi" w:hAnsiTheme="minorHAnsi" w:cstheme="minorHAnsi"/>
          <w:w w:val="115"/>
          <w:sz w:val="22"/>
          <w:szCs w:val="22"/>
        </w:rPr>
        <w:t>ents</w:t>
      </w:r>
      <w:r w:rsidRPr="00286F75">
        <w:rPr>
          <w:rFonts w:asciiTheme="minorHAnsi" w:hAnsiTheme="minorHAnsi" w:cstheme="minorHAnsi"/>
          <w:spacing w:val="22"/>
          <w:w w:val="11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5"/>
          <w:sz w:val="22"/>
          <w:szCs w:val="22"/>
        </w:rPr>
        <w:t>based</w:t>
      </w:r>
      <w:r w:rsidRPr="00286F75">
        <w:rPr>
          <w:rFonts w:asciiTheme="minorHAnsi" w:hAnsiTheme="minorHAnsi" w:cstheme="minorHAnsi"/>
          <w:spacing w:val="40"/>
          <w:w w:val="11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on  friends </w:t>
      </w:r>
      <w:r w:rsidRPr="00286F7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5"/>
          <w:sz w:val="22"/>
          <w:szCs w:val="22"/>
        </w:rPr>
        <w:t>al</w:t>
      </w:r>
      <w:r w:rsidRPr="00286F75">
        <w:rPr>
          <w:rFonts w:asciiTheme="minorHAnsi" w:hAnsiTheme="minorHAnsi" w:cstheme="minorHAnsi"/>
          <w:spacing w:val="-2"/>
          <w:w w:val="105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 xml:space="preserve">eady 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at</w:t>
      </w:r>
      <w:r w:rsidRPr="00286F75">
        <w:rPr>
          <w:rFonts w:asciiTheme="minorHAnsi" w:hAnsiTheme="minorHAnsi" w:cstheme="minorHAnsi"/>
          <w:spacing w:val="-3"/>
          <w:w w:val="109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ending</w:t>
      </w:r>
      <w:r w:rsidRPr="00286F75">
        <w:rPr>
          <w:rFonts w:asciiTheme="minorHAnsi" w:hAnsiTheme="minorHAnsi" w:cstheme="minorHAnsi"/>
          <w:spacing w:val="5"/>
          <w:w w:val="10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>he</w:t>
      </w:r>
      <w:r w:rsidRPr="00286F7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4"/>
          <w:w w:val="99"/>
          <w:sz w:val="22"/>
          <w:szCs w:val="22"/>
        </w:rPr>
        <w:t>v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ent.</w:t>
      </w:r>
    </w:p>
    <w:p w14:paraId="25A52280" w14:textId="77777777" w:rsidR="0064496D" w:rsidRPr="00286F75" w:rsidRDefault="00286F75">
      <w:pPr>
        <w:tabs>
          <w:tab w:val="left" w:pos="2960"/>
        </w:tabs>
        <w:spacing w:before="74" w:line="240" w:lineRule="exact"/>
        <w:ind w:left="2980" w:right="69" w:hanging="1242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2011</w:t>
      </w:r>
      <w:r w:rsidRPr="00286F7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ab/>
      </w:r>
      <w:r w:rsidRPr="00286F75">
        <w:rPr>
          <w:rFonts w:asciiTheme="minorHAnsi" w:eastAsia="Arial Black" w:hAnsiTheme="minorHAnsi" w:cstheme="minorHAnsi"/>
          <w:b/>
          <w:spacing w:val="-1"/>
          <w:w w:val="85"/>
          <w:sz w:val="22"/>
          <w:szCs w:val="22"/>
        </w:rPr>
        <w:t>F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>ell</w:t>
      </w:r>
      <w:r w:rsidRPr="00286F75">
        <w:rPr>
          <w:rFonts w:asciiTheme="minorHAnsi" w:eastAsia="Arial Black" w:hAnsiTheme="minorHAnsi" w:cstheme="minorHAnsi"/>
          <w:b/>
          <w:spacing w:val="-2"/>
          <w:w w:val="85"/>
          <w:sz w:val="22"/>
          <w:szCs w:val="22"/>
        </w:rPr>
        <w:t>ow</w:t>
      </w:r>
      <w:r w:rsidRPr="00286F75">
        <w:rPr>
          <w:rFonts w:asciiTheme="minorHAnsi" w:eastAsia="Arial Black" w:hAnsiTheme="minorHAnsi" w:cstheme="minorHAnsi"/>
          <w:b/>
          <w:w w:val="85"/>
          <w:sz w:val="22"/>
          <w:szCs w:val="22"/>
        </w:rPr>
        <w:t xml:space="preserve">s                                                                                    </w:t>
      </w:r>
      <w:r w:rsidRPr="00286F75">
        <w:rPr>
          <w:rFonts w:asciiTheme="minorHAnsi" w:eastAsia="Arial Black" w:hAnsiTheme="minorHAnsi" w:cstheme="minorHAnsi"/>
          <w:b/>
          <w:spacing w:val="26"/>
          <w:w w:val="85"/>
          <w:sz w:val="22"/>
          <w:szCs w:val="22"/>
        </w:rPr>
        <w:t xml:space="preserve"> </w:t>
      </w:r>
      <w:hyperlink r:id="rId11">
        <w:r w:rsidRPr="00286F75">
          <w:rPr>
            <w:rFonts w:asciiTheme="minorHAnsi" w:hAnsiTheme="minorHAnsi" w:cstheme="minorHAnsi"/>
            <w:spacing w:val="-2"/>
            <w:w w:val="83"/>
            <w:sz w:val="22"/>
            <w:szCs w:val="22"/>
          </w:rPr>
          <w:t>f</w:t>
        </w:r>
        <w:r w:rsidRPr="00286F75">
          <w:rPr>
            <w:rFonts w:asciiTheme="minorHAnsi" w:hAnsiTheme="minorHAnsi" w:cstheme="minorHAnsi"/>
            <w:w w:val="103"/>
            <w:sz w:val="22"/>
            <w:szCs w:val="22"/>
          </w:rPr>
          <w:t>ell</w:t>
        </w:r>
        <w:r w:rsidRPr="00286F75">
          <w:rPr>
            <w:rFonts w:asciiTheme="minorHAnsi" w:hAnsiTheme="minorHAnsi" w:cstheme="minorHAnsi"/>
            <w:spacing w:val="-2"/>
            <w:w w:val="103"/>
            <w:sz w:val="22"/>
            <w:szCs w:val="22"/>
          </w:rPr>
          <w:t>o</w:t>
        </w:r>
        <w:r w:rsidRPr="00286F75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w</w:t>
        </w:r>
        <w:r w:rsidRPr="00286F75">
          <w:rPr>
            <w:rFonts w:asciiTheme="minorHAnsi" w:hAnsiTheme="minorHAnsi" w:cstheme="minorHAnsi"/>
            <w:w w:val="118"/>
            <w:sz w:val="22"/>
            <w:szCs w:val="22"/>
          </w:rPr>
          <w:t>s-</w:t>
        </w:r>
        <w:r w:rsidRPr="00286F75">
          <w:rPr>
            <w:rFonts w:asciiTheme="minorHAnsi" w:hAnsiTheme="minorHAnsi" w:cstheme="minorHAnsi"/>
            <w:spacing w:val="-4"/>
            <w:w w:val="118"/>
            <w:sz w:val="22"/>
            <w:szCs w:val="22"/>
          </w:rPr>
          <w:t>e</w:t>
        </w:r>
        <w:r w:rsidRPr="00286F75">
          <w:rPr>
            <w:rFonts w:asciiTheme="minorHAnsi" w:hAnsiTheme="minorHAnsi" w:cstheme="minorHAnsi"/>
            <w:w w:val="108"/>
            <w:sz w:val="22"/>
            <w:szCs w:val="22"/>
          </w:rPr>
          <w:t>xp.com</w:t>
        </w:r>
      </w:hyperlink>
      <w:r w:rsidRPr="00286F75">
        <w:rPr>
          <w:rFonts w:asciiTheme="minorHAnsi" w:hAnsiTheme="minorHAnsi" w:cstheme="minorHAnsi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6F75">
        <w:rPr>
          <w:rFonts w:asciiTheme="minorHAnsi" w:hAnsiTheme="minorHAnsi" w:cstheme="minorHAnsi"/>
          <w:sz w:val="22"/>
          <w:szCs w:val="22"/>
        </w:rPr>
        <w:t>u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>omatic</w:t>
      </w:r>
      <w:r w:rsidRPr="00286F7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community</w:t>
      </w:r>
      <w:r w:rsidRPr="00286F7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286F75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-3"/>
          <w:w w:val="109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09"/>
          <w:sz w:val="22"/>
          <w:szCs w:val="22"/>
        </w:rPr>
        <w:t xml:space="preserve">ection </w:t>
      </w:r>
      <w:r w:rsidRPr="00286F75">
        <w:rPr>
          <w:rFonts w:asciiTheme="minorHAnsi" w:hAnsiTheme="minorHAnsi" w:cstheme="minorHAnsi"/>
          <w:sz w:val="22"/>
          <w:szCs w:val="22"/>
        </w:rPr>
        <w:t xml:space="preserve">among </w:t>
      </w:r>
      <w:r w:rsidRPr="00286F7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8"/>
          <w:w w:val="111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acebook</w:t>
      </w:r>
      <w:r w:rsidRPr="00286F75">
        <w:rPr>
          <w:rFonts w:asciiTheme="minorHAnsi" w:hAnsiTheme="minorHAnsi" w:cstheme="minorHAnsi"/>
          <w:spacing w:val="5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8"/>
          <w:w w:val="111"/>
          <w:sz w:val="22"/>
          <w:szCs w:val="22"/>
        </w:rPr>
        <w:t>F</w:t>
      </w:r>
      <w:r w:rsidRPr="00286F75">
        <w:rPr>
          <w:rFonts w:asciiTheme="minorHAnsi" w:hAnsiTheme="minorHAnsi" w:cstheme="minorHAnsi"/>
          <w:w w:val="111"/>
          <w:sz w:val="22"/>
          <w:szCs w:val="22"/>
        </w:rPr>
        <w:t>riends</w:t>
      </w:r>
      <w:r w:rsidRPr="00286F75">
        <w:rPr>
          <w:rFonts w:asciiTheme="minorHAnsi" w:hAnsiTheme="minorHAnsi" w:cstheme="minorHAnsi"/>
          <w:spacing w:val="-8"/>
          <w:w w:val="11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in</w:t>
      </w:r>
      <w:r w:rsidRPr="00286F7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order</w:t>
      </w:r>
      <w:r w:rsidRPr="00286F7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>o</w:t>
      </w:r>
      <w:r w:rsidRPr="00286F7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4"/>
          <w:w w:val="99"/>
          <w:sz w:val="22"/>
          <w:szCs w:val="22"/>
        </w:rPr>
        <w:t>v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alida</w:t>
      </w:r>
      <w:r w:rsidRPr="00286F75">
        <w:rPr>
          <w:rFonts w:asciiTheme="minorHAnsi" w:hAnsiTheme="minorHAnsi" w:cstheme="minorHAnsi"/>
          <w:spacing w:val="-3"/>
          <w:w w:val="107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25"/>
          <w:sz w:val="22"/>
          <w:szCs w:val="22"/>
        </w:rPr>
        <w:t xml:space="preserve">e 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>he</w:t>
      </w:r>
      <w:r w:rsidRPr="00286F7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86F75">
        <w:rPr>
          <w:rFonts w:asciiTheme="minorHAnsi" w:eastAsia="Comic Sans MS" w:hAnsiTheme="minorHAnsi" w:cstheme="minorHAnsi"/>
          <w:i/>
          <w:sz w:val="22"/>
          <w:szCs w:val="22"/>
        </w:rPr>
        <w:t>cohesion</w:t>
      </w:r>
      <w:r w:rsidRPr="00286F75">
        <w:rPr>
          <w:rFonts w:asciiTheme="minorHAnsi" w:eastAsia="Comic Sans MS" w:hAnsiTheme="minorHAnsi" w:cstheme="minorHAnsi"/>
          <w:i/>
          <w:spacing w:val="-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measu</w:t>
      </w:r>
      <w:r w:rsidRPr="00286F75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e,</w:t>
      </w:r>
      <w:r w:rsidRPr="00286F75">
        <w:rPr>
          <w:rFonts w:asciiTheme="minorHAnsi" w:hAnsiTheme="minorHAnsi" w:cstheme="minorHAnsi"/>
          <w:spacing w:val="26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286F75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eation</w:t>
      </w:r>
      <w:r w:rsidRPr="00286F75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of</w:t>
      </w:r>
      <w:r w:rsidRPr="00286F7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friend</w:t>
      </w:r>
      <w:r w:rsidRPr="00286F7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99"/>
          <w:sz w:val="22"/>
          <w:szCs w:val="22"/>
        </w:rPr>
        <w:t>li</w:t>
      </w:r>
      <w:r w:rsidRPr="00286F75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286F75">
        <w:rPr>
          <w:rFonts w:asciiTheme="minorHAnsi" w:hAnsiTheme="minorHAnsi" w:cstheme="minorHAnsi"/>
          <w:w w:val="114"/>
          <w:sz w:val="22"/>
          <w:szCs w:val="22"/>
        </w:rPr>
        <w:t>ts.</w:t>
      </w:r>
    </w:p>
    <w:p w14:paraId="4B2945CA" w14:textId="77777777" w:rsidR="0064496D" w:rsidRPr="00286F75" w:rsidRDefault="00286F75">
      <w:pPr>
        <w:tabs>
          <w:tab w:val="left" w:pos="2960"/>
        </w:tabs>
        <w:spacing w:before="28"/>
        <w:ind w:left="2980" w:right="76" w:hanging="1242"/>
        <w:jc w:val="both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2008</w:t>
      </w:r>
      <w:r w:rsidRPr="00286F7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ab/>
      </w:r>
      <w:r w:rsidRPr="00286F75">
        <w:rPr>
          <w:rFonts w:asciiTheme="minorHAnsi" w:eastAsia="Arial Black" w:hAnsiTheme="minorHAnsi" w:cstheme="minorHAnsi"/>
          <w:b/>
          <w:w w:val="87"/>
          <w:sz w:val="22"/>
          <w:szCs w:val="22"/>
        </w:rPr>
        <w:t>Hap</w:t>
      </w:r>
      <w:r w:rsidRPr="00286F75">
        <w:rPr>
          <w:rFonts w:asciiTheme="minorHAnsi" w:eastAsia="Arial Black" w:hAnsiTheme="minorHAnsi" w:cstheme="minorHAnsi"/>
          <w:b/>
          <w:spacing w:val="-3"/>
          <w:w w:val="87"/>
          <w:sz w:val="22"/>
          <w:szCs w:val="22"/>
        </w:rPr>
        <w:t>p</w:t>
      </w:r>
      <w:r w:rsidRPr="00286F75">
        <w:rPr>
          <w:rFonts w:asciiTheme="minorHAnsi" w:eastAsia="Arial Black" w:hAnsiTheme="minorHAnsi" w:cstheme="minorHAnsi"/>
          <w:b/>
          <w:w w:val="87"/>
          <w:sz w:val="22"/>
          <w:szCs w:val="22"/>
        </w:rPr>
        <w:t>y</w:t>
      </w:r>
      <w:r w:rsidRPr="00286F75">
        <w:rPr>
          <w:rFonts w:asciiTheme="minorHAnsi" w:eastAsia="Arial Black" w:hAnsiTheme="minorHAnsi" w:cstheme="minorHAnsi"/>
          <w:b/>
          <w:spacing w:val="1"/>
          <w:w w:val="87"/>
          <w:sz w:val="22"/>
          <w:szCs w:val="22"/>
        </w:rPr>
        <w:t xml:space="preserve"> 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 xml:space="preserve">Flu                                                                      </w:t>
      </w:r>
      <w:r w:rsidRPr="00286F75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 xml:space="preserve"> </w:t>
      </w:r>
      <w:hyperlink r:id="rId12">
        <w:r w:rsidRPr="00286F75">
          <w:rPr>
            <w:rFonts w:asciiTheme="minorHAnsi" w:hAnsiTheme="minorHAnsi" w:cstheme="minorHAnsi"/>
            <w:w w:val="114"/>
            <w:sz w:val="22"/>
            <w:szCs w:val="22"/>
          </w:rPr>
          <w:t>hap</w:t>
        </w:r>
        <w:r w:rsidRPr="00286F75">
          <w:rPr>
            <w:rFonts w:asciiTheme="minorHAnsi" w:hAnsiTheme="minorHAnsi" w:cstheme="minorHAnsi"/>
            <w:spacing w:val="-2"/>
            <w:w w:val="114"/>
            <w:sz w:val="22"/>
            <w:szCs w:val="22"/>
          </w:rPr>
          <w:t>p</w:t>
        </w:r>
        <w:r w:rsidRPr="00286F75">
          <w:rPr>
            <w:rFonts w:asciiTheme="minorHAnsi" w:hAnsiTheme="minorHAnsi" w:cstheme="minorHAnsi"/>
            <w:w w:val="103"/>
            <w:sz w:val="22"/>
            <w:szCs w:val="22"/>
          </w:rPr>
          <w:t>yflu.com</w:t>
        </w:r>
      </w:hyperlink>
      <w:r w:rsidRPr="00286F75">
        <w:rPr>
          <w:rFonts w:asciiTheme="minorHAnsi" w:hAnsiTheme="minorHAnsi" w:cstheme="minorHAnsi"/>
          <w:w w:val="10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8"/>
          <w:sz w:val="22"/>
          <w:szCs w:val="22"/>
        </w:rPr>
        <w:t>Experiment</w:t>
      </w:r>
      <w:r w:rsidRPr="00286F75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 xml:space="preserve">aimed </w:t>
      </w:r>
      <w:r w:rsidRPr="00286F7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>o</w:t>
      </w:r>
      <w:r w:rsidRPr="00286F7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6"/>
          <w:sz w:val="22"/>
          <w:szCs w:val="22"/>
        </w:rPr>
        <w:t>measu</w:t>
      </w:r>
      <w:r w:rsidRPr="00286F75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286F75">
        <w:rPr>
          <w:rFonts w:asciiTheme="minorHAnsi" w:hAnsiTheme="minorHAnsi" w:cstheme="minorHAnsi"/>
          <w:spacing w:val="14"/>
          <w:w w:val="116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vi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6F75">
        <w:rPr>
          <w:rFonts w:asciiTheme="minorHAnsi" w:hAnsiTheme="minorHAnsi" w:cstheme="minorHAnsi"/>
          <w:sz w:val="22"/>
          <w:szCs w:val="22"/>
        </w:rPr>
        <w:t>al</w:t>
      </w:r>
      <w:r w:rsidRPr="00286F7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sp</w:t>
      </w:r>
      <w:r w:rsidRPr="00286F75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eading</w:t>
      </w:r>
      <w:r w:rsidRPr="00286F75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z w:val="22"/>
          <w:szCs w:val="22"/>
        </w:rPr>
        <w:t>of</w:t>
      </w:r>
      <w:r w:rsidRPr="00286F7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con</w:t>
      </w:r>
      <w:r w:rsidRPr="00286F75">
        <w:rPr>
          <w:rFonts w:asciiTheme="minorHAnsi" w:hAnsiTheme="minorHAnsi" w:cstheme="minorHAnsi"/>
          <w:spacing w:val="-3"/>
          <w:w w:val="113"/>
          <w:sz w:val="22"/>
          <w:szCs w:val="22"/>
        </w:rPr>
        <w:t>t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ent ac</w:t>
      </w:r>
      <w:r w:rsidRPr="00286F75">
        <w:rPr>
          <w:rFonts w:asciiTheme="minorHAnsi" w:hAnsiTheme="minorHAnsi" w:cstheme="minorHAnsi"/>
          <w:spacing w:val="-1"/>
          <w:w w:val="113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3"/>
          <w:sz w:val="22"/>
          <w:szCs w:val="22"/>
        </w:rPr>
        <w:t>oss</w:t>
      </w:r>
      <w:r w:rsidRPr="00286F75">
        <w:rPr>
          <w:rFonts w:asciiTheme="minorHAnsi" w:hAnsiTheme="minorHAnsi" w:cstheme="minorHAnsi"/>
          <w:spacing w:val="34"/>
          <w:w w:val="113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6F75">
        <w:rPr>
          <w:rFonts w:asciiTheme="minorHAnsi" w:hAnsiTheme="minorHAnsi" w:cstheme="minorHAnsi"/>
          <w:sz w:val="22"/>
          <w:szCs w:val="22"/>
        </w:rPr>
        <w:t xml:space="preserve">he </w:t>
      </w:r>
      <w:r w:rsidRPr="00286F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6"/>
          <w:sz w:val="22"/>
          <w:szCs w:val="22"/>
        </w:rPr>
        <w:t xml:space="preserve">blogo- </w:t>
      </w:r>
      <w:r w:rsidRPr="00286F75">
        <w:rPr>
          <w:rFonts w:asciiTheme="minorHAnsi" w:hAnsiTheme="minorHAnsi" w:cstheme="minorHAnsi"/>
          <w:w w:val="115"/>
          <w:sz w:val="22"/>
          <w:szCs w:val="22"/>
        </w:rPr>
        <w:t>sphe</w:t>
      </w:r>
      <w:r w:rsidRPr="00286F75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19"/>
          <w:sz w:val="22"/>
          <w:szCs w:val="22"/>
        </w:rPr>
        <w:t>e.</w:t>
      </w:r>
    </w:p>
    <w:p w14:paraId="0967468E" w14:textId="77777777" w:rsidR="0064496D" w:rsidRPr="00286F75" w:rsidRDefault="0064496D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A0A65D7" w14:textId="77777777" w:rsidR="0064496D" w:rsidRPr="00286F75" w:rsidRDefault="00286F75">
      <w:pPr>
        <w:ind w:left="1738"/>
        <w:rPr>
          <w:rFonts w:asciiTheme="minorHAnsi" w:eastAsia="Arial Black" w:hAnsiTheme="minorHAnsi" w:cstheme="minorHAnsi"/>
          <w:sz w:val="22"/>
          <w:szCs w:val="22"/>
        </w:rPr>
      </w:pP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>pub</w:t>
      </w:r>
      <w:r w:rsidRPr="00286F75">
        <w:rPr>
          <w:rFonts w:asciiTheme="minorHAnsi" w:eastAsia="Arial Black" w:hAnsiTheme="minorHAnsi" w:cstheme="minorHAnsi"/>
          <w:b/>
          <w:sz w:val="22"/>
          <w:szCs w:val="22"/>
        </w:rPr>
        <w:t>lications</w:t>
      </w:r>
    </w:p>
    <w:p w14:paraId="5BF1C20B" w14:textId="77777777" w:rsidR="0064496D" w:rsidRPr="00286F75" w:rsidRDefault="0064496D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4AE1123" w14:textId="77777777" w:rsidR="0064496D" w:rsidRPr="00286F75" w:rsidRDefault="00286F75">
      <w:pPr>
        <w:ind w:left="1738"/>
        <w:rPr>
          <w:rFonts w:asciiTheme="minorHAnsi" w:hAnsiTheme="minorHAnsi" w:cstheme="minorHAnsi"/>
          <w:sz w:val="22"/>
          <w:szCs w:val="22"/>
        </w:rPr>
      </w:pPr>
      <w:r w:rsidRPr="00286F75">
        <w:rPr>
          <w:rFonts w:asciiTheme="minorHAnsi" w:hAnsiTheme="minorHAnsi" w:cstheme="minorHAnsi"/>
          <w:sz w:val="22"/>
          <w:szCs w:val="22"/>
        </w:rPr>
        <w:t>Put</w:t>
      </w:r>
      <w:r w:rsidRPr="00286F7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86F75">
        <w:rPr>
          <w:rFonts w:asciiTheme="minorHAnsi" w:hAnsiTheme="minorHAnsi" w:cstheme="minorHAnsi"/>
          <w:sz w:val="22"/>
          <w:szCs w:val="22"/>
        </w:rPr>
        <w:t>our</w:t>
      </w:r>
      <w:r w:rsidRPr="00286F7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publications</w:t>
      </w:r>
      <w:r w:rsidRPr="00286F75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286F75">
        <w:rPr>
          <w:rFonts w:asciiTheme="minorHAnsi" w:hAnsiTheme="minorHAnsi" w:cstheme="minorHAnsi"/>
          <w:w w:val="112"/>
          <w:sz w:val="22"/>
          <w:szCs w:val="22"/>
        </w:rPr>
        <w:t>he</w:t>
      </w:r>
      <w:r w:rsidRPr="00286F75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286F75">
        <w:rPr>
          <w:rFonts w:asciiTheme="minorHAnsi" w:hAnsiTheme="minorHAnsi" w:cstheme="minorHAnsi"/>
          <w:w w:val="107"/>
          <w:sz w:val="22"/>
          <w:szCs w:val="22"/>
        </w:rPr>
        <w:t>e!</w:t>
      </w:r>
    </w:p>
    <w:sectPr w:rsidR="0064496D" w:rsidRPr="00286F75">
      <w:pgSz w:w="12240" w:h="15840"/>
      <w:pgMar w:top="1040" w:right="7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3364D"/>
    <w:multiLevelType w:val="multilevel"/>
    <w:tmpl w:val="D4AA25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96D"/>
    <w:rsid w:val="00286F75"/>
    <w:rsid w:val="006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BBD7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lko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acebook.com/adrien" TargetMode="External"/><Relationship Id="rId12" Type="http://schemas.openxmlformats.org/officeDocument/2006/relationships/hyperlink" Target="http://happyflu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riggeri.net" TargetMode="External"/><Relationship Id="rId11" Type="http://schemas.openxmlformats.org/officeDocument/2006/relationships/hyperlink" Target="http://fellows-exp.com" TargetMode="External"/><Relationship Id="rId5" Type="http://schemas.openxmlformats.org/officeDocument/2006/relationships/hyperlink" Target="mailto:adrien@friggeri.net" TargetMode="External"/><Relationship Id="rId10" Type="http://schemas.openxmlformats.org/officeDocument/2006/relationships/hyperlink" Target="http://whodidiforge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nsieurprix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2021-05-27T15:43:00Z</dcterms:modified>
</cp:coreProperties>
</file>